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CE043C4" w14:textId="77777777" w:rsidR="00316E2F" w:rsidRDefault="00316E2F">
      <w:pPr>
        <w:rPr>
          <w:rFonts w:ascii="Arial" w:hAnsi="Arial" w:cs="Arial"/>
          <w:vanish/>
          <w:sz w:val="22"/>
          <w:szCs w:val="22"/>
        </w:rPr>
      </w:pPr>
    </w:p>
    <w:tbl>
      <w:tblPr>
        <w:tblW w:w="1447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553"/>
        <w:gridCol w:w="7187"/>
        <w:gridCol w:w="30"/>
      </w:tblGrid>
      <w:tr w:rsidR="00316E2F" w14:paraId="6DD7480C" w14:textId="77777777" w:rsidTr="00784647">
        <w:trPr>
          <w:gridAfter w:val="1"/>
          <w:wAfter w:w="20" w:type="dxa"/>
        </w:trPr>
        <w:tc>
          <w:tcPr>
            <w:tcW w:w="14459" w:type="dxa"/>
            <w:gridSpan w:val="3"/>
            <w:shd w:val="clear" w:color="auto" w:fill="auto"/>
          </w:tcPr>
          <w:p w14:paraId="2C4F33C0" w14:textId="77777777" w:rsidR="00784647" w:rsidRPr="00972971" w:rsidRDefault="00784647" w:rsidP="00784647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C82">
              <w:rPr>
                <w:rFonts w:ascii="Arial" w:hAnsi="Arial" w:cs="Arial"/>
                <w:sz w:val="22"/>
                <w:szCs w:val="22"/>
              </w:rPr>
              <w:t xml:space="preserve">Direzione Generale </w:t>
            </w:r>
            <w:r>
              <w:rPr>
                <w:rFonts w:ascii="Arial" w:hAnsi="Arial" w:cs="Arial"/>
                <w:sz w:val="22"/>
                <w:szCs w:val="22"/>
              </w:rPr>
              <w:t>Istruzione, Formazione, Lavoro e Politiche Giovanili -5011</w:t>
            </w:r>
          </w:p>
          <w:p w14:paraId="66308125" w14:textId="75811401" w:rsidR="00316E2F" w:rsidRDefault="00784647" w:rsidP="00784647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Unità operativa dirigenziale Servizio territoriale Salerno - 501108</w:t>
            </w:r>
          </w:p>
        </w:tc>
      </w:tr>
      <w:tr w:rsidR="00316E2F" w14:paraId="46F0312D" w14:textId="77777777" w:rsidTr="00784647">
        <w:tblPrEx>
          <w:tblCellMar>
            <w:left w:w="0" w:type="dxa"/>
            <w:right w:w="0" w:type="dxa"/>
          </w:tblCellMar>
        </w:tblPrEx>
        <w:trPr>
          <w:trHeight w:val="1314"/>
        </w:trPr>
        <w:tc>
          <w:tcPr>
            <w:tcW w:w="709" w:type="dxa"/>
            <w:shd w:val="clear" w:color="auto" w:fill="auto"/>
          </w:tcPr>
          <w:p w14:paraId="76F3EBDE" w14:textId="77777777" w:rsidR="00316E2F" w:rsidRDefault="00316E2F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06AC9911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678C691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26674A8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DENOMINAZIONE DEL PROCEDIMENTO</w:t>
            </w:r>
          </w:p>
          <w:p w14:paraId="2F960B8D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2, comma 2, lettera e) L.R. n. 11/2015;</w:t>
            </w:r>
          </w:p>
          <w:p w14:paraId="2A45F4BF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58CB09AB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92" w:type="dxa"/>
            <w:shd w:val="clear" w:color="auto" w:fill="auto"/>
          </w:tcPr>
          <w:p w14:paraId="003ECD80" w14:textId="77777777" w:rsidR="00316E2F" w:rsidRDefault="00316E2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45E5BF4" w14:textId="77777777" w:rsidR="00316E2F" w:rsidRDefault="00316E2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ctl00_ContentPlaceHolder1_txtoggetto1"/>
            <w:bookmarkEnd w:id="0"/>
          </w:p>
          <w:p w14:paraId="32FA58D0" w14:textId="77777777" w:rsidR="00316E2F" w:rsidRDefault="00316E2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2DFC1D" w14:textId="1F77368E" w:rsidR="00316E2F" w:rsidRPr="0067602A" w:rsidRDefault="00316E2F" w:rsidP="0067602A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Controllo</w:t>
            </w:r>
            <w:r w:rsidR="00784647">
              <w:rPr>
                <w:rFonts w:ascii="Arial" w:hAnsi="Arial" w:cs="Arial"/>
                <w:sz w:val="22"/>
                <w:szCs w:val="22"/>
              </w:rPr>
              <w:t xml:space="preserve"> primo</w:t>
            </w:r>
            <w:r>
              <w:rPr>
                <w:rFonts w:ascii="Arial" w:hAnsi="Arial" w:cs="Arial"/>
                <w:sz w:val="22"/>
                <w:szCs w:val="22"/>
              </w:rPr>
              <w:t xml:space="preserve"> livello</w:t>
            </w:r>
            <w:r w:rsidR="007846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B4C6E" w:rsidRPr="0067602A">
              <w:rPr>
                <w:rFonts w:ascii="Arial" w:hAnsi="Arial" w:cs="Arial"/>
                <w:b/>
                <w:bCs/>
                <w:sz w:val="22"/>
                <w:szCs w:val="22"/>
              </w:rPr>
              <w:t>CATAL</w:t>
            </w:r>
            <w:r w:rsidR="0067602A">
              <w:rPr>
                <w:rFonts w:ascii="Arial" w:hAnsi="Arial" w:cs="Arial"/>
                <w:b/>
                <w:bCs/>
                <w:sz w:val="22"/>
                <w:szCs w:val="22"/>
              </w:rPr>
              <w:t>ALOGO FORMATIVO</w:t>
            </w:r>
            <w:r w:rsidR="000B4C6E" w:rsidRPr="0067602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67602A" w:rsidRPr="0067602A">
              <w:rPr>
                <w:rFonts w:ascii="Arial" w:hAnsi="Arial" w:cs="Arial"/>
                <w:b/>
                <w:bCs/>
                <w:sz w:val="22"/>
                <w:szCs w:val="22"/>
              </w:rPr>
              <w:t>FILA</w:t>
            </w:r>
          </w:p>
          <w:p w14:paraId="042DC250" w14:textId="77777777" w:rsidR="00316E2F" w:rsidRPr="0067602A" w:rsidRDefault="00316E2F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A8423B8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6A5B2D92" w14:textId="77777777" w:rsidR="00316E2F" w:rsidRDefault="00316E2F">
            <w:pPr>
              <w:snapToGrid w:val="0"/>
            </w:pPr>
          </w:p>
        </w:tc>
      </w:tr>
      <w:tr w:rsidR="00316E2F" w14:paraId="46691FD6" w14:textId="77777777" w:rsidTr="00784647">
        <w:tblPrEx>
          <w:tblCellMar>
            <w:left w:w="0" w:type="dxa"/>
            <w:right w:w="0" w:type="dxa"/>
          </w:tblCellMar>
        </w:tblPrEx>
        <w:tc>
          <w:tcPr>
            <w:tcW w:w="709" w:type="dxa"/>
            <w:shd w:val="clear" w:color="auto" w:fill="auto"/>
          </w:tcPr>
          <w:p w14:paraId="079B5DD9" w14:textId="77777777" w:rsidR="00316E2F" w:rsidRDefault="00316E2F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6E6C00C8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066E647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69D01BE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058A899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448AF81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381AAFF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DESCRIZIONE DEL PROCEDIMENTO</w:t>
            </w:r>
          </w:p>
          <w:p w14:paraId="0089EF41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a) D. Lgs. n. 33/2013;</w:t>
            </w:r>
          </w:p>
          <w:p w14:paraId="46AC3255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Art. 2, comma 2, lettera e) L.R. n. 11/2015;</w:t>
            </w:r>
          </w:p>
          <w:p w14:paraId="5713B6AD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Art. 20, comma 2, L. R. n. 11/2015;</w:t>
            </w:r>
          </w:p>
          <w:p w14:paraId="2A540150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73C31434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92" w:type="dxa"/>
            <w:shd w:val="clear" w:color="auto" w:fill="auto"/>
          </w:tcPr>
          <w:p w14:paraId="1DEB0D4C" w14:textId="14A71774" w:rsidR="00316E2F" w:rsidRDefault="00316E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Verifica di conformità amministrativa-contabile (con procedura informatizzata sistema </w:t>
            </w:r>
            <w:r w:rsidR="000B4C6E">
              <w:rPr>
                <w:rFonts w:ascii="Arial" w:hAnsi="Arial" w:cs="Arial"/>
                <w:sz w:val="22"/>
                <w:szCs w:val="22"/>
              </w:rPr>
              <w:t>SURF</w:t>
            </w:r>
            <w:r>
              <w:rPr>
                <w:rFonts w:ascii="Arial" w:hAnsi="Arial" w:cs="Arial"/>
                <w:sz w:val="22"/>
                <w:szCs w:val="22"/>
              </w:rPr>
              <w:t xml:space="preserve"> nonch</w:t>
            </w:r>
            <w:r w:rsidR="000B4C6E">
              <w:rPr>
                <w:rFonts w:ascii="Arial" w:hAnsi="Arial" w:cs="Arial"/>
                <w:sz w:val="22"/>
                <w:szCs w:val="22"/>
              </w:rPr>
              <w:t>è</w:t>
            </w:r>
            <w:r>
              <w:rPr>
                <w:rFonts w:ascii="Arial" w:hAnsi="Arial" w:cs="Arial"/>
                <w:sz w:val="22"/>
                <w:szCs w:val="22"/>
              </w:rPr>
              <w:t xml:space="preserve"> procedura cartacea, ove prevista). Sono svolti controlli documentali desk (100% delle operazioni cofinanziate dal Programma Scuola viva sul fondo FSE):</w:t>
            </w:r>
          </w:p>
          <w:p w14:paraId="5D69E091" w14:textId="77777777" w:rsidR="00316E2F" w:rsidRDefault="00316E2F">
            <w:pPr>
              <w:widowControl/>
              <w:numPr>
                <w:ilvl w:val="0"/>
                <w:numId w:val="4"/>
              </w:numPr>
              <w:suppressAutoHyphens w:val="0"/>
              <w:ind w:right="699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controllo della correttezza della documentazione amministrativa a corredo della domanda di rimborso, compresa la verifica di competenza relativa alla conformità degli adempimenti procedurali legati all’intervento;</w:t>
            </w:r>
          </w:p>
          <w:p w14:paraId="41D91136" w14:textId="77777777" w:rsidR="00316E2F" w:rsidRDefault="00316E2F">
            <w:pPr>
              <w:widowControl/>
              <w:numPr>
                <w:ilvl w:val="0"/>
                <w:numId w:val="4"/>
              </w:numPr>
              <w:suppressAutoHyphens w:val="0"/>
              <w:ind w:right="699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controllo delle domande di rimborso intermedie e finali, in base alla verifica della richiesta di pagamento e dei documenti giustificativi o delle condizioni previste in caso di utilizzo delle opzioni di semplificazione costi;</w:t>
            </w:r>
          </w:p>
          <w:p w14:paraId="3F762C18" w14:textId="77777777" w:rsidR="00316E2F" w:rsidRDefault="00316E2F">
            <w:pPr>
              <w:widowControl/>
              <w:numPr>
                <w:ilvl w:val="0"/>
                <w:numId w:val="4"/>
              </w:numPr>
              <w:suppressAutoHyphens w:val="0"/>
              <w:snapToGrid w:val="0"/>
              <w:ind w:right="699"/>
              <w:jc w:val="both"/>
              <w:textAlignment w:val="auto"/>
            </w:pPr>
            <w:bookmarkStart w:id="1" w:name="ctl00_ContentPlaceHolder1_txtdescrizione"/>
            <w:bookmarkEnd w:id="1"/>
            <w:r>
              <w:rPr>
                <w:rFonts w:ascii="Arial" w:hAnsi="Arial" w:cs="Arial"/>
                <w:sz w:val="22"/>
                <w:szCs w:val="22"/>
              </w:rPr>
              <w:t>redazione verbali in itinere e finali ai fini della liquidazione.</w:t>
            </w:r>
          </w:p>
        </w:tc>
        <w:tc>
          <w:tcPr>
            <w:tcW w:w="20" w:type="dxa"/>
            <w:shd w:val="clear" w:color="auto" w:fill="auto"/>
          </w:tcPr>
          <w:p w14:paraId="338668A4" w14:textId="77777777" w:rsidR="00316E2F" w:rsidRDefault="00316E2F">
            <w:pPr>
              <w:snapToGrid w:val="0"/>
            </w:pPr>
          </w:p>
        </w:tc>
      </w:tr>
      <w:tr w:rsidR="00316E2F" w14:paraId="00F78E30" w14:textId="77777777" w:rsidTr="00784647">
        <w:tblPrEx>
          <w:tblCellMar>
            <w:left w:w="0" w:type="dxa"/>
            <w:right w:w="0" w:type="dxa"/>
          </w:tblCellMar>
        </w:tblPrEx>
        <w:tc>
          <w:tcPr>
            <w:tcW w:w="709" w:type="dxa"/>
            <w:shd w:val="clear" w:color="auto" w:fill="auto"/>
          </w:tcPr>
          <w:p w14:paraId="49F740CA" w14:textId="77777777" w:rsidR="00316E2F" w:rsidRDefault="00316E2F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558" w:type="dxa"/>
            <w:shd w:val="clear" w:color="auto" w:fill="auto"/>
          </w:tcPr>
          <w:p w14:paraId="2D7D5C60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  <w:p w14:paraId="3D4DA44B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UNITÀ ORGANIZZATIVA RESPONSABILE DELL’ISTRUTTORIA, UNITAMENTE AI RECAPITI TELEFONICI ED ALLA CASELLA DI POSTA ELETTRONICA ISTITUZIONALE</w:t>
            </w:r>
          </w:p>
          <w:p w14:paraId="66A4ADC8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lettere b) e c) D. Lgs. n. 33/2013</w:t>
            </w:r>
          </w:p>
          <w:p w14:paraId="56ABB802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Art. 2, comma 2, lettera e) L.R. n. 11/2015)</w:t>
            </w:r>
          </w:p>
          <w:p w14:paraId="14BF0337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92" w:type="dxa"/>
            <w:shd w:val="clear" w:color="auto" w:fill="auto"/>
          </w:tcPr>
          <w:p w14:paraId="7EEB0A53" w14:textId="77777777" w:rsidR="00316E2F" w:rsidRDefault="00316E2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  <w:p w14:paraId="19F81EF2" w14:textId="77777777" w:rsidR="00316E2F" w:rsidRDefault="00316E2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501108 Servizio territoriale provinciale Salerno</w:t>
            </w:r>
          </w:p>
          <w:p w14:paraId="22FA5BCB" w14:textId="2476D0EA" w:rsidR="00296685" w:rsidRDefault="00316E2F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Posta elettronica </w:t>
            </w:r>
            <w:bookmarkStart w:id="2" w:name="ctl00_ContentPlaceHolder1_txtufficio_mai"/>
            <w:bookmarkEnd w:id="2"/>
            <w:r w:rsidR="0029668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begin"/>
            </w:r>
            <w:r w:rsidR="0029668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instrText xml:space="preserve"> HYPERLINK "mailto:</w:instrText>
            </w:r>
            <w:r w:rsidR="00296685" w:rsidRPr="0029668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instrText>uod.501108@regione.campania.it</w:instrText>
            </w:r>
            <w:r w:rsidR="0029668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instrText xml:space="preserve">" </w:instrText>
            </w:r>
            <w:r w:rsidR="00296685">
              <w:rPr>
                <w:rFonts w:ascii="Arial" w:hAnsi="Arial" w:cs="Arial"/>
                <w:sz w:val="22"/>
                <w:szCs w:val="22"/>
                <w:shd w:val="clear" w:color="auto" w:fill="FFFFFF"/>
              </w:rPr>
            </w:r>
            <w:r w:rsidR="0029668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separate"/>
            </w:r>
            <w:r w:rsidR="00296685" w:rsidRPr="008E1B5C">
              <w:rPr>
                <w:rStyle w:val="Collegamentoipertestuale"/>
                <w:rFonts w:ascii="Arial" w:hAnsi="Arial" w:cs="Arial"/>
                <w:sz w:val="22"/>
                <w:szCs w:val="22"/>
                <w:shd w:val="clear" w:color="auto" w:fill="FFFFFF"/>
              </w:rPr>
              <w:t>uod.501108@regione.campania.it</w:t>
            </w:r>
            <w:r w:rsidR="0029668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end"/>
            </w:r>
          </w:p>
          <w:p w14:paraId="5EC7E914" w14:textId="38013FD3" w:rsidR="00316E2F" w:rsidRDefault="00000000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hyperlink r:id="rId9" w:history="1">
              <w:r w:rsidR="00316E2F" w:rsidRPr="002D52E6">
                <w:rPr>
                  <w:rStyle w:val="Collegamentoipertestuale"/>
                  <w:rFonts w:ascii="Arial" w:hAnsi="Arial" w:cs="Arial"/>
                  <w:color w:val="auto"/>
                  <w:sz w:val="22"/>
                  <w:szCs w:val="22"/>
                  <w:u w:val="none"/>
                  <w:shd w:val="clear" w:color="auto" w:fill="FFFFFF"/>
                </w:rPr>
                <w:t>uod.501108@pec.regione.campania.it</w:t>
              </w:r>
            </w:hyperlink>
          </w:p>
          <w:p w14:paraId="364582D3" w14:textId="77777777" w:rsidR="00316E2F" w:rsidRDefault="00316E2F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Recapiti telefonici </w:t>
            </w:r>
            <w:bookmarkStart w:id="3" w:name="ctl00_ContentPlaceHolder1_txtufficio_tel"/>
            <w:bookmarkEnd w:id="3"/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089/3079158</w:t>
            </w:r>
          </w:p>
        </w:tc>
        <w:tc>
          <w:tcPr>
            <w:tcW w:w="20" w:type="dxa"/>
            <w:shd w:val="clear" w:color="auto" w:fill="auto"/>
          </w:tcPr>
          <w:p w14:paraId="23B8BB56" w14:textId="77777777" w:rsidR="00316E2F" w:rsidRDefault="00316E2F">
            <w:pPr>
              <w:snapToGrid w:val="0"/>
            </w:pPr>
          </w:p>
        </w:tc>
      </w:tr>
      <w:tr w:rsidR="00316E2F" w14:paraId="62518B9F" w14:textId="77777777" w:rsidTr="00784647">
        <w:tblPrEx>
          <w:tblCellMar>
            <w:left w:w="0" w:type="dxa"/>
            <w:right w:w="0" w:type="dxa"/>
          </w:tblCellMar>
        </w:tblPrEx>
        <w:tc>
          <w:tcPr>
            <w:tcW w:w="709" w:type="dxa"/>
            <w:shd w:val="clear" w:color="auto" w:fill="auto"/>
          </w:tcPr>
          <w:p w14:paraId="341686E7" w14:textId="77777777" w:rsidR="00316E2F" w:rsidRDefault="00316E2F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558" w:type="dxa"/>
            <w:shd w:val="clear" w:color="auto" w:fill="auto"/>
          </w:tcPr>
          <w:p w14:paraId="5F421FFD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  <w:p w14:paraId="06D20A9D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  <w:p w14:paraId="42EDCECD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NOMINATIVO, RECAPITI TELEFONICI E CASELLA DI POSTA ELETTRONICA ISTITUZIONALE DEL RESPONSABILE DEL PROCEDIMENTO</w:t>
            </w:r>
          </w:p>
          <w:p w14:paraId="382356EE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(Art. 2, comma 2, lettera e) e art. 12, comma 4, L.R. n. 11/2015)</w:t>
            </w:r>
          </w:p>
          <w:p w14:paraId="3ECAB4BD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192" w:type="dxa"/>
            <w:shd w:val="clear" w:color="auto" w:fill="auto"/>
          </w:tcPr>
          <w:p w14:paraId="01848D0E" w14:textId="77777777" w:rsidR="00316E2F" w:rsidRDefault="00316E2F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napToGrid w:val="0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  <w:p w14:paraId="5524161F" w14:textId="1CEC9F38" w:rsidR="00316E2F" w:rsidRDefault="00316E2F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napToGrid w:val="0"/>
              <w:jc w:val="center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 xml:space="preserve">Funzionario PO </w:t>
            </w:r>
            <w:r w:rsidR="00AD797E">
              <w:rPr>
                <w:rFonts w:ascii="Arial" w:hAnsi="Arial" w:cs="Arial"/>
                <w:shd w:val="clear" w:color="auto" w:fill="FFFFFF"/>
              </w:rPr>
              <w:t>Ernesto D’Alessandro</w:t>
            </w:r>
            <w:r>
              <w:rPr>
                <w:rFonts w:ascii="Arial" w:hAnsi="Arial" w:cs="Arial"/>
                <w:shd w:val="clear" w:color="auto" w:fill="FFFFFF"/>
              </w:rPr>
              <w:t xml:space="preserve"> </w:t>
            </w:r>
          </w:p>
          <w:p w14:paraId="64717A67" w14:textId="30E9A4DB" w:rsidR="00316E2F" w:rsidRDefault="00316E2F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napToGrid w:val="0"/>
              <w:jc w:val="center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 xml:space="preserve">      Recapito telefonico 089</w:t>
            </w:r>
            <w:r w:rsidR="00AD797E">
              <w:rPr>
                <w:rFonts w:ascii="Arial" w:hAnsi="Arial" w:cs="Arial"/>
                <w:shd w:val="clear" w:color="auto" w:fill="FFFFFF"/>
              </w:rPr>
              <w:t xml:space="preserve"> 3079172</w:t>
            </w:r>
          </w:p>
          <w:p w14:paraId="7071B03C" w14:textId="77777777" w:rsidR="00316E2F" w:rsidRPr="00296685" w:rsidRDefault="00316E2F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napToGrid w:val="0"/>
              <w:jc w:val="center"/>
              <w:rPr>
                <w:rStyle w:val="Collegamentoipertestuale"/>
                <w:rFonts w:ascii="Arial" w:hAnsi="Arial" w:cs="Arial"/>
                <w:color w:val="auto"/>
                <w:sz w:val="22"/>
                <w:szCs w:val="22"/>
                <w:u w:val="none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>Posta elettronica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086455E0" w14:textId="765695CD" w:rsidR="00296685" w:rsidRPr="00296685" w:rsidRDefault="00000000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napToGrid w:val="0"/>
              <w:jc w:val="center"/>
              <w:rPr>
                <w:rStyle w:val="Collegamentoipertestuale"/>
                <w:rFonts w:ascii="Arial" w:hAnsi="Arial" w:cs="Arial"/>
                <w:color w:val="auto"/>
                <w:sz w:val="22"/>
                <w:szCs w:val="22"/>
                <w:u w:val="none"/>
                <w:shd w:val="clear" w:color="auto" w:fill="FFFFFF"/>
              </w:rPr>
            </w:pPr>
            <w:hyperlink r:id="rId10" w:history="1">
              <w:r w:rsidR="00296685" w:rsidRPr="00296685">
                <w:rPr>
                  <w:rStyle w:val="Collegamentoipertestuale"/>
                  <w:rFonts w:ascii="Arial" w:hAnsi="Arial" w:cs="Arial"/>
                  <w:color w:val="auto"/>
                  <w:sz w:val="22"/>
                  <w:szCs w:val="22"/>
                  <w:u w:val="none"/>
                  <w:shd w:val="clear" w:color="auto" w:fill="FFFFFF"/>
                </w:rPr>
                <w:t>uod.501108@regione.campania.it</w:t>
              </w:r>
            </w:hyperlink>
          </w:p>
          <w:p w14:paraId="5482E070" w14:textId="2C3F030A" w:rsidR="00316E2F" w:rsidRPr="002D52E6" w:rsidRDefault="00000000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11" w:history="1">
              <w:r w:rsidR="00316E2F" w:rsidRPr="002D52E6">
                <w:rPr>
                  <w:rStyle w:val="Collegamentoipertestuale"/>
                  <w:rFonts w:ascii="Arial" w:hAnsi="Arial" w:cs="Arial"/>
                  <w:color w:val="auto"/>
                  <w:sz w:val="22"/>
                  <w:szCs w:val="22"/>
                  <w:u w:val="none"/>
                  <w:shd w:val="clear" w:color="auto" w:fill="FFFFFF"/>
                </w:rPr>
                <w:t>uod.501108@pec.regio</w:t>
              </w:r>
              <w:r w:rsidR="00316E2F" w:rsidRPr="002D52E6">
                <w:rPr>
                  <w:rStyle w:val="Collegamentoipertestuale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ne.campania.it</w:t>
              </w:r>
            </w:hyperlink>
            <w:r w:rsidR="00316E2F" w:rsidRPr="002D52E6">
              <w:rPr>
                <w:rStyle w:val="Collegamentoipertestuale"/>
                <w:rFonts w:ascii="Arial" w:hAnsi="Arial" w:cs="Arial"/>
                <w:color w:val="auto"/>
                <w:sz w:val="22"/>
                <w:szCs w:val="22"/>
                <w:u w:val="none"/>
                <w:shd w:val="clear" w:color="auto" w:fill="FFFFFF"/>
              </w:rPr>
              <w:t xml:space="preserve"> </w:t>
            </w:r>
          </w:p>
          <w:p w14:paraId="3BE8FF3B" w14:textId="2DA2F7F8" w:rsidR="00316E2F" w:rsidRPr="002D52E6" w:rsidRDefault="00AD797E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</w:rPr>
              <w:t>ernesto.dalessandro</w:t>
            </w:r>
            <w:r w:rsidR="00316E2F" w:rsidRPr="002D52E6">
              <w:rPr>
                <w:rFonts w:ascii="Arial" w:hAnsi="Arial" w:cs="Arial"/>
                <w:sz w:val="22"/>
                <w:szCs w:val="22"/>
              </w:rPr>
              <w:t>@regione.campania.it</w:t>
            </w:r>
          </w:p>
          <w:p w14:paraId="74944C67" w14:textId="77777777" w:rsidR="00316E2F" w:rsidRPr="002D52E6" w:rsidRDefault="00316E2F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napToGrid w:val="0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  <w:p w14:paraId="784400AD" w14:textId="77777777" w:rsidR="00316E2F" w:rsidRDefault="00316E2F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napToGrid w:val="0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0" w:type="dxa"/>
            <w:shd w:val="clear" w:color="auto" w:fill="auto"/>
          </w:tcPr>
          <w:p w14:paraId="63DAF763" w14:textId="77777777" w:rsidR="00316E2F" w:rsidRDefault="00316E2F">
            <w:pPr>
              <w:snapToGrid w:val="0"/>
            </w:pPr>
          </w:p>
        </w:tc>
      </w:tr>
      <w:tr w:rsidR="00316E2F" w14:paraId="7C2F4245" w14:textId="77777777" w:rsidTr="00784647">
        <w:tblPrEx>
          <w:tblCellMar>
            <w:left w:w="0" w:type="dxa"/>
            <w:right w:w="0" w:type="dxa"/>
          </w:tblCellMar>
        </w:tblPrEx>
        <w:tc>
          <w:tcPr>
            <w:tcW w:w="709" w:type="dxa"/>
            <w:shd w:val="clear" w:color="auto" w:fill="auto"/>
          </w:tcPr>
          <w:p w14:paraId="6D6639DC" w14:textId="77777777" w:rsidR="00316E2F" w:rsidRDefault="00316E2F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558" w:type="dxa"/>
            <w:shd w:val="clear" w:color="auto" w:fill="auto"/>
          </w:tcPr>
          <w:p w14:paraId="05C6AABB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  <w:p w14:paraId="31907A83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OVE DIVERSO, L’UFFICIO COMPETENTE ALL'ADOZIONE DEL PROVVEDIMENTO FINALE, CON L’INDICAZIONE DEL NOMINATIVO DEL RESPONSABILE DELL’UFFICIO, UNITAMENTE AI RISPETTIVI, RECAPITI TELEFONICI E ALLA CASELLA DI POSTA ELETTRONICA ISTITUZIONALE </w:t>
            </w:r>
          </w:p>
          <w:p w14:paraId="0EB8BE5F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(Art. 35, comma 1, lettera c) D. Lgs. n. 33/2013</w:t>
            </w:r>
          </w:p>
          <w:p w14:paraId="606C00A0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Art. 2, comma 2, lettera e) L.R. n. 11/2015)</w:t>
            </w:r>
          </w:p>
        </w:tc>
        <w:tc>
          <w:tcPr>
            <w:tcW w:w="7192" w:type="dxa"/>
            <w:shd w:val="clear" w:color="auto" w:fill="auto"/>
          </w:tcPr>
          <w:p w14:paraId="2A60EA38" w14:textId="77777777" w:rsidR="00316E2F" w:rsidRDefault="00316E2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  <w:p w14:paraId="630635FE" w14:textId="77777777" w:rsidR="00316E2F" w:rsidRDefault="00316E2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  <w:p w14:paraId="00522E57" w14:textId="77777777" w:rsidR="00316E2F" w:rsidRDefault="00316E2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  <w:p w14:paraId="6BC863A5" w14:textId="77777777" w:rsidR="00316E2F" w:rsidRDefault="00316E2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0" w:type="dxa"/>
            <w:shd w:val="clear" w:color="auto" w:fill="auto"/>
          </w:tcPr>
          <w:p w14:paraId="01A398F3" w14:textId="77777777" w:rsidR="00316E2F" w:rsidRDefault="00316E2F">
            <w:pPr>
              <w:snapToGrid w:val="0"/>
            </w:pPr>
          </w:p>
        </w:tc>
      </w:tr>
      <w:tr w:rsidR="00316E2F" w14:paraId="50205777" w14:textId="77777777" w:rsidTr="00784647">
        <w:tblPrEx>
          <w:tblCellMar>
            <w:left w:w="0" w:type="dxa"/>
            <w:right w:w="0" w:type="dxa"/>
          </w:tblCellMar>
        </w:tblPrEx>
        <w:tc>
          <w:tcPr>
            <w:tcW w:w="709" w:type="dxa"/>
            <w:shd w:val="clear" w:color="auto" w:fill="auto"/>
          </w:tcPr>
          <w:p w14:paraId="3C0E4069" w14:textId="77777777" w:rsidR="00316E2F" w:rsidRDefault="00316E2F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09C9DE61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064E7BD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A1AEF7C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662603B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NORMATIVA STATALE APPLICABILE</w:t>
            </w:r>
          </w:p>
          <w:p w14:paraId="17129EC3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a) D. Lgs. n. 33/2013</w:t>
            </w:r>
          </w:p>
          <w:p w14:paraId="406164D3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Art. 2, comma 2, lettera e) L.R. n. 11/2015</w:t>
            </w:r>
          </w:p>
          <w:p w14:paraId="7365BF27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Art. 20, comma 2, L. R. n. 11/2015)</w:t>
            </w:r>
          </w:p>
          <w:p w14:paraId="21632678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192" w:type="dxa"/>
            <w:shd w:val="clear" w:color="auto" w:fill="auto"/>
          </w:tcPr>
          <w:p w14:paraId="73C78143" w14:textId="2810EF1C" w:rsidR="0067602A" w:rsidRPr="000B4C6E" w:rsidRDefault="00316E2F" w:rsidP="0067602A">
            <w:pPr>
              <w:snapToGrid w:val="0"/>
              <w:jc w:val="center"/>
              <w:rPr>
                <w:rStyle w:val="Enfasigrassetto"/>
                <w:rFonts w:ascii="Arial" w:hAnsi="Arial" w:cs="Arial"/>
                <w:b w:val="0"/>
                <w:bCs w:val="0"/>
                <w:color w:val="0C0C0F"/>
                <w:bdr w:val="none" w:sz="0" w:space="0" w:color="auto" w:frame="1"/>
                <w:shd w:val="clear" w:color="auto" w:fill="FFFFFF"/>
              </w:rPr>
            </w:pPr>
            <w:r w:rsidRPr="000B4C6E">
              <w:rPr>
                <w:rFonts w:ascii="Arial" w:hAnsi="Arial" w:cs="Arial"/>
              </w:rPr>
              <w:t xml:space="preserve">Decreto del Presidente della Repubblica </w:t>
            </w:r>
          </w:p>
          <w:p w14:paraId="1956080D" w14:textId="205A2965" w:rsidR="00316E2F" w:rsidRDefault="00B97779" w:rsidP="000B4C6E">
            <w:pPr>
              <w:snapToGrid w:val="0"/>
              <w:jc w:val="center"/>
              <w:rPr>
                <w:rStyle w:val="Enfasigrassetto"/>
                <w:rFonts w:ascii="Lato" w:hAnsi="Lato"/>
                <w:color w:val="0C0C0F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 w:rsidRPr="000B4C6E">
              <w:rPr>
                <w:rStyle w:val="Enfasigrassetto"/>
                <w:rFonts w:ascii="Arial" w:hAnsi="Arial" w:cs="Arial"/>
                <w:b w:val="0"/>
                <w:bCs w:val="0"/>
                <w:color w:val="0C0C0F"/>
                <w:bdr w:val="none" w:sz="0" w:space="0" w:color="auto" w:frame="1"/>
                <w:shd w:val="clear" w:color="auto" w:fill="FFFFFF"/>
              </w:rPr>
              <w:t>5 febbraio 2018, n. 22</w:t>
            </w:r>
            <w:r w:rsidRPr="000B4C6E">
              <w:rPr>
                <w:rFonts w:ascii="Arial" w:hAnsi="Arial" w:cs="Arial"/>
                <w:b/>
                <w:bCs/>
                <w:color w:val="0C0C0F"/>
                <w:bdr w:val="none" w:sz="0" w:space="0" w:color="auto" w:frame="1"/>
                <w:shd w:val="clear" w:color="auto" w:fill="FFFFFF"/>
              </w:rPr>
              <w:br/>
            </w:r>
            <w:r w:rsidRPr="000B4C6E">
              <w:rPr>
                <w:rStyle w:val="Enfasigrassetto"/>
                <w:rFonts w:ascii="Arial" w:hAnsi="Arial" w:cs="Arial"/>
                <w:b w:val="0"/>
                <w:bCs w:val="0"/>
                <w:color w:val="0C0C0F"/>
                <w:bdr w:val="none" w:sz="0" w:space="0" w:color="auto" w:frame="1"/>
                <w:shd w:val="clear" w:color="auto" w:fill="FFFFFF"/>
              </w:rPr>
              <w:t>Regolamento recante i criteri sull'ammissibilita' delle spese per i programmi cofinanziati dai Fondi strutturali di investimento europei (SIE) per il periodo di programmazione 2014/2020. (18G00048</w:t>
            </w:r>
            <w:r>
              <w:rPr>
                <w:rStyle w:val="Enfasigrassetto"/>
                <w:rFonts w:ascii="Lato" w:hAnsi="Lato"/>
                <w:color w:val="0C0C0F"/>
                <w:sz w:val="26"/>
                <w:szCs w:val="26"/>
                <w:bdr w:val="none" w:sz="0" w:space="0" w:color="auto" w:frame="1"/>
                <w:shd w:val="clear" w:color="auto" w:fill="FFFFFF"/>
              </w:rPr>
              <w:t>)</w:t>
            </w:r>
          </w:p>
          <w:p w14:paraId="066589D8" w14:textId="31E55C33" w:rsidR="000B4C6E" w:rsidRPr="000B4C6E" w:rsidRDefault="00000000" w:rsidP="000B4C6E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12" w:history="1">
              <w:r w:rsidR="000B4C6E" w:rsidRPr="000B4C6E">
                <w:rPr>
                  <w:rStyle w:val="Collegamentoipertestuale"/>
                  <w:rFonts w:ascii="Arial" w:hAnsi="Arial" w:cs="Arial"/>
                  <w:color w:val="auto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w:t>GU n.71 del 26-3-2018</w:t>
              </w:r>
            </w:hyperlink>
          </w:p>
          <w:p w14:paraId="7E1739D5" w14:textId="4AA6F1BC" w:rsidR="00316E2F" w:rsidRDefault="00B97779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7779">
              <w:t>http://www.fse.regione.campania.it/oldwebsite/index.cfm-m=74&amp;s=75&amp;i=1510.html</w:t>
            </w:r>
          </w:p>
        </w:tc>
        <w:tc>
          <w:tcPr>
            <w:tcW w:w="20" w:type="dxa"/>
            <w:shd w:val="clear" w:color="auto" w:fill="auto"/>
          </w:tcPr>
          <w:p w14:paraId="5C129664" w14:textId="77777777" w:rsidR="00316E2F" w:rsidRDefault="00316E2F">
            <w:pPr>
              <w:snapToGrid w:val="0"/>
            </w:pPr>
          </w:p>
        </w:tc>
      </w:tr>
      <w:tr w:rsidR="00316E2F" w14:paraId="130578FA" w14:textId="77777777" w:rsidTr="00784647">
        <w:tblPrEx>
          <w:tblCellMar>
            <w:left w:w="0" w:type="dxa"/>
            <w:right w:w="0" w:type="dxa"/>
          </w:tblCellMar>
        </w:tblPrEx>
        <w:trPr>
          <w:trHeight w:val="1059"/>
        </w:trPr>
        <w:tc>
          <w:tcPr>
            <w:tcW w:w="709" w:type="dxa"/>
            <w:shd w:val="clear" w:color="auto" w:fill="auto"/>
          </w:tcPr>
          <w:p w14:paraId="03C8419B" w14:textId="77777777" w:rsidR="00316E2F" w:rsidRDefault="00316E2F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348994D3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D1F415D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NORMATIVA REGIONALE APPLICABILE</w:t>
            </w:r>
          </w:p>
          <w:p w14:paraId="531B570A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(Art. 35, comma 1, lettera a) D. Lgs. n. 33/2013</w:t>
            </w:r>
          </w:p>
          <w:p w14:paraId="5AE6F4B2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Art. 2, comma 2, lettera e) L.R. n. 11/2015</w:t>
            </w:r>
          </w:p>
          <w:p w14:paraId="6946373D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Art. 20, comma 2, L. R. n. 11/2015)</w:t>
            </w:r>
          </w:p>
        </w:tc>
        <w:tc>
          <w:tcPr>
            <w:tcW w:w="7192" w:type="dxa"/>
            <w:shd w:val="clear" w:color="auto" w:fill="auto"/>
          </w:tcPr>
          <w:p w14:paraId="45C2128D" w14:textId="77777777" w:rsidR="00316E2F" w:rsidRDefault="00316E2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14E7A92" w14:textId="77777777" w:rsidR="00316E2F" w:rsidRDefault="00316E2F">
            <w:pPr>
              <w:snapToGrid w:val="0"/>
              <w:jc w:val="center"/>
              <w:rPr>
                <w:lang w:val="en-GB"/>
              </w:rPr>
            </w:pPr>
          </w:p>
          <w:p w14:paraId="7AC11A96" w14:textId="29E26A15" w:rsidR="00316E2F" w:rsidRDefault="00316E2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bookmarkStart w:id="4" w:name="ctl00_ContentPlaceHolder1_txtnormativa_a"/>
            <w:bookmarkEnd w:id="4"/>
            <w:r>
              <w:rPr>
                <w:rFonts w:ascii="Arial" w:hAnsi="Arial" w:cs="Arial"/>
                <w:sz w:val="22"/>
                <w:szCs w:val="22"/>
                <w:lang w:val="en-GB"/>
              </w:rPr>
              <w:t>DGR n°</w:t>
            </w:r>
            <w:r w:rsidR="000B4C6E">
              <w:rPr>
                <w:rFonts w:ascii="Arial" w:hAnsi="Arial" w:cs="Arial"/>
                <w:sz w:val="22"/>
                <w:szCs w:val="22"/>
                <w:lang w:val="en-GB"/>
              </w:rPr>
              <w:t>420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/201</w:t>
            </w:r>
            <w:r w:rsidR="000B4C6E">
              <w:rPr>
                <w:rFonts w:ascii="Arial" w:hAnsi="Arial" w:cs="Arial"/>
                <w:sz w:val="22"/>
                <w:szCs w:val="22"/>
                <w:lang w:val="en-GB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; </w:t>
            </w:r>
            <w:r w:rsidR="000B4C6E">
              <w:rPr>
                <w:rFonts w:ascii="Arial" w:hAnsi="Arial" w:cs="Arial"/>
                <w:sz w:val="22"/>
                <w:szCs w:val="22"/>
                <w:lang w:val="en-GB"/>
              </w:rPr>
              <w:t xml:space="preserve">DGR n° 253/2017;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DD n°</w:t>
            </w:r>
            <w:r w:rsidR="000B4C6E">
              <w:rPr>
                <w:rFonts w:ascii="Arial" w:hAnsi="Arial" w:cs="Arial"/>
                <w:sz w:val="22"/>
                <w:szCs w:val="22"/>
                <w:lang w:val="en-GB"/>
              </w:rPr>
              <w:t xml:space="preserve"> 894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/201</w:t>
            </w:r>
            <w:r w:rsidR="000B4C6E">
              <w:rPr>
                <w:rFonts w:ascii="Arial" w:hAnsi="Arial" w:cs="Arial"/>
                <w:sz w:val="22"/>
                <w:szCs w:val="22"/>
                <w:lang w:val="en-GB"/>
              </w:rPr>
              <w:t>7; DD. N°1183/2017</w:t>
            </w:r>
          </w:p>
          <w:p w14:paraId="6E0C7447" w14:textId="77777777" w:rsidR="0067602A" w:rsidRDefault="0067602A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5D25EDBE" w14:textId="3C6C82CB" w:rsidR="00316E2F" w:rsidRDefault="0067602A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7602A">
              <w:rPr>
                <w:rFonts w:ascii="Arial" w:hAnsi="Arial" w:cs="Arial"/>
                <w:sz w:val="22"/>
                <w:szCs w:val="22"/>
                <w:lang w:val="en-GB"/>
              </w:rPr>
              <w:t>https://lavoro.regione.campania.it/index.php/imprese/programma-fila</w:t>
            </w:r>
          </w:p>
        </w:tc>
        <w:tc>
          <w:tcPr>
            <w:tcW w:w="20" w:type="dxa"/>
            <w:shd w:val="clear" w:color="auto" w:fill="auto"/>
          </w:tcPr>
          <w:p w14:paraId="131E789A" w14:textId="77777777" w:rsidR="00316E2F" w:rsidRDefault="00316E2F">
            <w:pPr>
              <w:snapToGrid w:val="0"/>
            </w:pPr>
          </w:p>
        </w:tc>
      </w:tr>
      <w:tr w:rsidR="00316E2F" w14:paraId="7E2F9AB7" w14:textId="77777777" w:rsidTr="00784647">
        <w:tblPrEx>
          <w:tblCellMar>
            <w:left w:w="0" w:type="dxa"/>
            <w:right w:w="0" w:type="dxa"/>
          </w:tblCellMar>
        </w:tblPrEx>
        <w:trPr>
          <w:trHeight w:val="139"/>
        </w:trPr>
        <w:tc>
          <w:tcPr>
            <w:tcW w:w="709" w:type="dxa"/>
            <w:shd w:val="clear" w:color="auto" w:fill="auto"/>
          </w:tcPr>
          <w:p w14:paraId="53FEB7CE" w14:textId="77777777" w:rsidR="00316E2F" w:rsidRDefault="00316E2F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558" w:type="dxa"/>
            <w:shd w:val="clear" w:color="auto" w:fill="auto"/>
          </w:tcPr>
          <w:p w14:paraId="6DDE4162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27F4DDB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8DA8AC5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DISCIPLINA DI DETTAGLIO DEL PROCEDIMENTO: INDICAZIONE ATTI AMMINISTRATIVI GENERALI ED EVENTUALI SUCCESSIVE MODIFICHE E OGNI ALTRO ATTO RILEVANTE AI FINI DEL PROCEDIMENTO, CON RINVIO, MEDIANTE LINK AL RELATIVO BURC O ALLA PAGINA “REGIONE CAMPANIA CASA DI VETRO”</w:t>
            </w:r>
          </w:p>
          <w:p w14:paraId="230A9AF6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sz w:val="22"/>
                <w:szCs w:val="22"/>
              </w:rPr>
              <w:t>Art. 35, comma 1, lettera a) D. Lgs. n. 33/2013</w:t>
            </w:r>
          </w:p>
          <w:p w14:paraId="68E78F5B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Art. 12, commi 1 e 2, L.R. n. 11/2015)</w:t>
            </w:r>
          </w:p>
          <w:p w14:paraId="1673748C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92" w:type="dxa"/>
            <w:shd w:val="clear" w:color="auto" w:fill="auto"/>
          </w:tcPr>
          <w:p w14:paraId="664AD435" w14:textId="77777777" w:rsidR="00316E2F" w:rsidRPr="002D52E6" w:rsidRDefault="00000000">
            <w:pPr>
              <w:pStyle w:val="TableContents"/>
              <w:snapToGrid w:val="0"/>
              <w:jc w:val="center"/>
            </w:pPr>
            <w:hyperlink r:id="rId13" w:history="1">
              <w:r w:rsidR="00316E2F" w:rsidRPr="002D52E6">
                <w:rPr>
                  <w:rStyle w:val="Collegamentoipertestuale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http://regione.campania.it/giunta-digitale/index.php?f=viewElencoAtti&amp;ord=data&amp;p=74&amp;ordType=ASC</w:t>
              </w:r>
            </w:hyperlink>
          </w:p>
          <w:p w14:paraId="5FBBDBAE" w14:textId="77777777" w:rsidR="00316E2F" w:rsidRPr="002D52E6" w:rsidRDefault="00316E2F">
            <w:pPr>
              <w:pStyle w:val="TableContents"/>
              <w:snapToGrid w:val="0"/>
              <w:jc w:val="center"/>
            </w:pPr>
          </w:p>
          <w:p w14:paraId="44E787AA" w14:textId="77777777" w:rsidR="00316E2F" w:rsidRPr="002D52E6" w:rsidRDefault="00000000">
            <w:pPr>
              <w:pStyle w:val="TableContents"/>
              <w:snapToGrid w:val="0"/>
              <w:jc w:val="center"/>
            </w:pPr>
            <w:hyperlink r:id="rId14" w:history="1">
              <w:r w:rsidR="00316E2F" w:rsidRPr="002D52E6">
                <w:rPr>
                  <w:rStyle w:val="Collegamentoipertestuale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http://www.regione.campania.it/imprese/it/news/regione-informa/poli-tecnico-professionali-in-campania-disposizioni-attuative?page=1</w:t>
              </w:r>
            </w:hyperlink>
          </w:p>
          <w:p w14:paraId="014C5C5A" w14:textId="77777777" w:rsidR="00316E2F" w:rsidRPr="002D52E6" w:rsidRDefault="00316E2F">
            <w:pPr>
              <w:pStyle w:val="TableContents"/>
              <w:snapToGrid w:val="0"/>
              <w:jc w:val="center"/>
            </w:pPr>
          </w:p>
          <w:p w14:paraId="697FA922" w14:textId="77777777" w:rsidR="00316E2F" w:rsidRPr="002D52E6" w:rsidRDefault="00000000">
            <w:pPr>
              <w:pStyle w:val="TableContents"/>
              <w:snapToGrid w:val="0"/>
              <w:jc w:val="center"/>
            </w:pPr>
            <w:hyperlink r:id="rId15" w:history="1">
              <w:r w:rsidR="00316E2F" w:rsidRPr="002D52E6">
                <w:rPr>
                  <w:rStyle w:val="Collegamentoipertestuale"/>
                  <w:color w:val="auto"/>
                  <w:u w:val="none"/>
                </w:rPr>
                <w:t>http://www.fse.regione.campania.it/destinatari/istituzioni-enti-pubblici/sistema-gestione-controllo-approvate-le-modifiche/</w:t>
              </w:r>
            </w:hyperlink>
          </w:p>
          <w:p w14:paraId="61885F48" w14:textId="77777777" w:rsidR="00316E2F" w:rsidRPr="002D52E6" w:rsidRDefault="00316E2F">
            <w:pPr>
              <w:pStyle w:val="TableContents"/>
              <w:snapToGrid w:val="0"/>
              <w:jc w:val="center"/>
            </w:pPr>
          </w:p>
          <w:p w14:paraId="47BC41F8" w14:textId="77777777" w:rsidR="00316E2F" w:rsidRDefault="00000000" w:rsidP="002D52E6">
            <w:pPr>
              <w:pStyle w:val="TableContents"/>
              <w:snapToGrid w:val="0"/>
              <w:jc w:val="center"/>
            </w:pPr>
            <w:hyperlink r:id="rId16" w:history="1">
              <w:r w:rsidR="00316E2F" w:rsidRPr="002D52E6">
                <w:rPr>
                  <w:rStyle w:val="Collegamentoipertestuale"/>
                  <w:color w:val="auto"/>
                  <w:u w:val="none"/>
                </w:rPr>
                <w:t>https://eur-lex.europa.eu/legal-content/it/TXT/?uri=celex%3A32013R1303</w:t>
              </w:r>
            </w:hyperlink>
          </w:p>
          <w:p w14:paraId="1C3BA7C1" w14:textId="77777777" w:rsidR="00316E2F" w:rsidRDefault="00316E2F">
            <w:pPr>
              <w:pStyle w:val="TableContents"/>
              <w:snapToGrid w:val="0"/>
            </w:pPr>
          </w:p>
          <w:p w14:paraId="379F56BA" w14:textId="77777777" w:rsidR="002D52E6" w:rsidRDefault="002D52E6">
            <w:pPr>
              <w:pStyle w:val="TableContents"/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76CEFF93" w14:textId="77777777" w:rsidR="00316E2F" w:rsidRDefault="00316E2F">
            <w:pPr>
              <w:snapToGrid w:val="0"/>
            </w:pPr>
          </w:p>
        </w:tc>
      </w:tr>
      <w:tr w:rsidR="00316E2F" w14:paraId="37A04870" w14:textId="77777777" w:rsidTr="00784647">
        <w:tblPrEx>
          <w:tblCellMar>
            <w:left w:w="0" w:type="dxa"/>
            <w:right w:w="0" w:type="dxa"/>
          </w:tblCellMar>
        </w:tblPrEx>
        <w:tc>
          <w:tcPr>
            <w:tcW w:w="709" w:type="dxa"/>
            <w:shd w:val="clear" w:color="auto" w:fill="auto"/>
          </w:tcPr>
          <w:p w14:paraId="034F697A" w14:textId="77777777" w:rsidR="00316E2F" w:rsidRDefault="00316E2F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188E1EB3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F3C8768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0236B1C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ATTI E DOCUMENTI DA ALLEGARE ALL'ISTANZA E MODULISTICA NECESSARIA, ANCHE AI SENSI DEL D. LGS. N. 222/2016 E RELATIVI PROVVEDIMENTI REGIONALI ATTUATIVI, COMPRESI I FAC-SIMILE PER LE AUTOCERTIFICAZIONI</w:t>
            </w:r>
          </w:p>
          <w:p w14:paraId="19D0F235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d) D. Lgs. n. 33/2013</w:t>
            </w:r>
          </w:p>
          <w:p w14:paraId="7FE8976B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Art. 12, commi 2 e 4, L.R. n. 11/2015</w:t>
            </w:r>
          </w:p>
          <w:p w14:paraId="1905DE9B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Art. 2, comma 2, lettera e) L.R. n. 11/2015</w:t>
            </w:r>
          </w:p>
          <w:p w14:paraId="1139A82B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Art. 20, comma 2, L. R. n. 11/2015</w:t>
            </w:r>
          </w:p>
          <w:p w14:paraId="6BF53483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38EC7CF4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92" w:type="dxa"/>
            <w:shd w:val="clear" w:color="auto" w:fill="auto"/>
          </w:tcPr>
          <w:p w14:paraId="63825DC0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B538909" w14:textId="77777777" w:rsidR="00316E2F" w:rsidRDefault="00316E2F">
            <w:pPr>
              <w:pStyle w:val="TableContents"/>
              <w:snapToGrid w:val="0"/>
              <w:jc w:val="center"/>
            </w:pPr>
          </w:p>
          <w:p w14:paraId="6EBCE287" w14:textId="77777777" w:rsidR="00316E2F" w:rsidRDefault="00316E2F">
            <w:pPr>
              <w:pStyle w:val="TableContents"/>
              <w:snapToGrid w:val="0"/>
              <w:jc w:val="center"/>
            </w:pPr>
          </w:p>
          <w:p w14:paraId="5F4B4117" w14:textId="77777777" w:rsidR="00316E2F" w:rsidRDefault="00316E2F">
            <w:pPr>
              <w:pStyle w:val="TableContents"/>
              <w:snapToGrid w:val="0"/>
              <w:jc w:val="center"/>
            </w:pPr>
          </w:p>
          <w:p w14:paraId="650CE67F" w14:textId="77777777" w:rsidR="00316E2F" w:rsidRPr="002D52E6" w:rsidRDefault="00000000">
            <w:pPr>
              <w:pStyle w:val="TableContents"/>
              <w:snapToGrid w:val="0"/>
              <w:jc w:val="center"/>
            </w:pPr>
            <w:hyperlink r:id="rId17" w:history="1">
              <w:r w:rsidR="00316E2F" w:rsidRPr="002D52E6">
                <w:rPr>
                  <w:rStyle w:val="Collegamentoipertestuale"/>
                  <w:color w:val="auto"/>
                  <w:u w:val="none"/>
                </w:rPr>
                <w:t>http://www.fse.regione.campania.it/fse-in-campania/manuali/manuale-delle-procedure-gestione/</w:t>
              </w:r>
            </w:hyperlink>
          </w:p>
          <w:p w14:paraId="3AF3797E" w14:textId="77777777" w:rsidR="00316E2F" w:rsidRPr="002D52E6" w:rsidRDefault="00316E2F">
            <w:pPr>
              <w:pStyle w:val="TableContents"/>
              <w:snapToGrid w:val="0"/>
              <w:jc w:val="center"/>
            </w:pPr>
          </w:p>
          <w:p w14:paraId="2988AB12" w14:textId="77777777" w:rsidR="00316E2F" w:rsidRPr="002D52E6" w:rsidRDefault="00316E2F">
            <w:pPr>
              <w:pStyle w:val="TableContents"/>
              <w:snapToGrid w:val="0"/>
              <w:jc w:val="center"/>
            </w:pPr>
          </w:p>
          <w:p w14:paraId="7B179246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253853C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692B27BC" w14:textId="77777777" w:rsidR="00316E2F" w:rsidRDefault="00316E2F">
            <w:pPr>
              <w:snapToGrid w:val="0"/>
            </w:pPr>
          </w:p>
        </w:tc>
      </w:tr>
      <w:tr w:rsidR="00316E2F" w14:paraId="6AF0705F" w14:textId="77777777" w:rsidTr="00784647">
        <w:tblPrEx>
          <w:tblCellMar>
            <w:left w:w="0" w:type="dxa"/>
            <w:right w:w="0" w:type="dxa"/>
          </w:tblCellMar>
        </w:tblPrEx>
        <w:trPr>
          <w:trHeight w:val="2190"/>
        </w:trPr>
        <w:tc>
          <w:tcPr>
            <w:tcW w:w="709" w:type="dxa"/>
            <w:shd w:val="clear" w:color="auto" w:fill="auto"/>
          </w:tcPr>
          <w:p w14:paraId="1B07D52B" w14:textId="77777777" w:rsidR="00316E2F" w:rsidRDefault="00316E2F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16899C5A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83FF858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UFFICI AI QUALI RIVOLGERSI PER INFORMAZIONI, ORARI E MODALITÀ DI ACCESSO CON INDICAZIONE DEGLI INDIRIZZI, DEI RECAPITI TELEFONICI E DELLE CASELLE DI POSTA ELETTRONICA ISTITUZIONALE A CUI PRESENTARE LE ISTANZE</w:t>
            </w:r>
          </w:p>
          <w:p w14:paraId="09272509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d) D. Lgs. n. 33/2013</w:t>
            </w:r>
          </w:p>
          <w:p w14:paraId="3DC46E4F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33C8B4B3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92" w:type="dxa"/>
            <w:shd w:val="clear" w:color="auto" w:fill="auto"/>
          </w:tcPr>
          <w:p w14:paraId="35C9155D" w14:textId="77777777" w:rsidR="00316E2F" w:rsidRDefault="00316E2F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bookmarkStart w:id="5" w:name="ctl00_ContentPlaceHolder1_txtuffici_rivo"/>
            <w:bookmarkEnd w:id="5"/>
          </w:p>
          <w:p w14:paraId="7E455E8F" w14:textId="77777777" w:rsidR="00546F11" w:rsidRDefault="00546F11" w:rsidP="00546F1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Servizio territoriale Provinciale Salerno UOD 08</w:t>
            </w:r>
          </w:p>
          <w:p w14:paraId="4649829E" w14:textId="77777777" w:rsidR="00546F11" w:rsidRDefault="00546F11" w:rsidP="00546F1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Via Generale Clark,103 84131 Salerno</w:t>
            </w:r>
          </w:p>
          <w:p w14:paraId="0D24CC2E" w14:textId="77777777" w:rsidR="00546F11" w:rsidRDefault="00546F11" w:rsidP="00546F1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</w:rPr>
              <w:t>089 3079158</w:t>
            </w:r>
          </w:p>
          <w:p w14:paraId="3E953052" w14:textId="5752ABC6" w:rsidR="00296685" w:rsidRDefault="00296685" w:rsidP="00546F11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29668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uod.501108@regione.campania.it</w:t>
            </w:r>
          </w:p>
          <w:p w14:paraId="0C05B2CF" w14:textId="1994C00C" w:rsidR="00316E2F" w:rsidRDefault="00546F11" w:rsidP="00296685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Pec : </w:t>
            </w:r>
            <w:hyperlink r:id="rId18" w:history="1">
              <w:r w:rsidRPr="002D52E6">
                <w:rPr>
                  <w:rStyle w:val="Collegamentoipertestuale"/>
                  <w:rFonts w:ascii="Arial" w:hAnsi="Arial" w:cs="Arial"/>
                  <w:color w:val="auto"/>
                  <w:sz w:val="22"/>
                  <w:szCs w:val="22"/>
                  <w:u w:val="none"/>
                  <w:shd w:val="clear" w:color="auto" w:fill="FFFFFF"/>
                </w:rPr>
                <w:t>uod.501108@pec.regione.campania.it</w:t>
              </w:r>
            </w:hyperlink>
            <w:r w:rsidR="00316E2F">
              <w:rPr>
                <w:rStyle w:val="Collegamentoipertestuale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51A96765" w14:textId="77777777" w:rsidR="00316E2F" w:rsidRDefault="00316E2F">
            <w:pPr>
              <w:snapToGrid w:val="0"/>
            </w:pPr>
          </w:p>
        </w:tc>
      </w:tr>
      <w:tr w:rsidR="00316E2F" w14:paraId="631BC261" w14:textId="77777777" w:rsidTr="00784647">
        <w:tblPrEx>
          <w:tblCellMar>
            <w:left w:w="0" w:type="dxa"/>
            <w:right w:w="0" w:type="dxa"/>
          </w:tblCellMar>
        </w:tblPrEx>
        <w:trPr>
          <w:trHeight w:val="1512"/>
        </w:trPr>
        <w:tc>
          <w:tcPr>
            <w:tcW w:w="709" w:type="dxa"/>
            <w:shd w:val="clear" w:color="auto" w:fill="auto"/>
          </w:tcPr>
          <w:p w14:paraId="2513CED2" w14:textId="77777777" w:rsidR="00316E2F" w:rsidRDefault="00316E2F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03F20DC2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806792E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MODALITÀ CON LE QUALI GLI INTERESSATI POSSONO OTTENERE LE INFORMAZIONI RELATIVE AI PROCEDIMENTI IN CORSO CHE LI RIGUARDINO</w:t>
            </w:r>
          </w:p>
          <w:p w14:paraId="2B63D246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e) D. Lgs. n. 33/2013</w:t>
            </w:r>
          </w:p>
        </w:tc>
        <w:tc>
          <w:tcPr>
            <w:tcW w:w="7192" w:type="dxa"/>
            <w:shd w:val="clear" w:color="auto" w:fill="auto"/>
          </w:tcPr>
          <w:p w14:paraId="2F8684F2" w14:textId="77777777" w:rsidR="00316E2F" w:rsidRDefault="00316E2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56A7169F" w14:textId="77777777" w:rsidR="00316E2F" w:rsidRDefault="00316E2F">
            <w:pPr>
              <w:snapToGrid w:val="0"/>
            </w:pPr>
          </w:p>
        </w:tc>
      </w:tr>
      <w:tr w:rsidR="00316E2F" w14:paraId="135EBAA8" w14:textId="77777777" w:rsidTr="00784647">
        <w:tblPrEx>
          <w:tblCellMar>
            <w:left w:w="0" w:type="dxa"/>
            <w:right w:w="0" w:type="dxa"/>
          </w:tblCellMar>
        </w:tblPrEx>
        <w:tc>
          <w:tcPr>
            <w:tcW w:w="709" w:type="dxa"/>
            <w:shd w:val="clear" w:color="auto" w:fill="auto"/>
          </w:tcPr>
          <w:p w14:paraId="3AFCDD4D" w14:textId="77777777" w:rsidR="00316E2F" w:rsidRDefault="00316E2F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11C2B98D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655233F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TERMINE FISSATO IN SEDE DI DISCIPLINA NORMATIVA DEL PROCEDIMENTO PER LA CONCLUSIONE CON L'ADOZIONE DI UN PROVVEDIMENTO ESPRESSO, CON INDICAZIONE DELLA NORMA CHE LO PREVEDE</w:t>
            </w:r>
          </w:p>
          <w:p w14:paraId="3B361D9A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f) D. Lgs. n. 33/2013</w:t>
            </w:r>
          </w:p>
          <w:p w14:paraId="261A5E36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Art. 2, comma 2, lettera e) L.R. n. 11/2015</w:t>
            </w:r>
          </w:p>
          <w:p w14:paraId="5C9CF91C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0D0D898E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92" w:type="dxa"/>
            <w:shd w:val="clear" w:color="auto" w:fill="auto"/>
          </w:tcPr>
          <w:p w14:paraId="5B62D304" w14:textId="77777777" w:rsidR="00316E2F" w:rsidRDefault="00316E2F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94636C3" w14:textId="77777777" w:rsidR="00316E2F" w:rsidRDefault="00316E2F">
            <w:pPr>
              <w:snapToGrid w:val="0"/>
              <w:ind w:left="236"/>
              <w:rPr>
                <w:rFonts w:ascii="Arial" w:hAnsi="Arial" w:cs="Arial"/>
                <w:sz w:val="22"/>
                <w:szCs w:val="22"/>
                <w:lang w:eastAsia="ar-SA" w:bidi="ar-SA"/>
              </w:rPr>
            </w:pPr>
            <w:r>
              <w:rPr>
                <w:rFonts w:ascii="Arial" w:hAnsi="Arial" w:cs="Arial"/>
                <w:sz w:val="22"/>
                <w:szCs w:val="22"/>
              </w:rPr>
              <w:t>Termine di 60 giorni dalla presentazione della domanda di rimborso   completa in tutti i documenti amministrativo contabili richiesti.</w:t>
            </w:r>
          </w:p>
          <w:p w14:paraId="15AFCFC7" w14:textId="77777777" w:rsidR="00316E2F" w:rsidRDefault="00316E2F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  <w:lang w:eastAsia="ar-SA" w:bidi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 w:bidi="ar-SA"/>
              </w:rPr>
              <w:t>Sistema di Gestione e Controllo (SI.GE.CO.) D.G.R. n.742 del 20/12/2016;</w:t>
            </w:r>
          </w:p>
          <w:p w14:paraId="14C2BF5E" w14:textId="77777777" w:rsidR="00316E2F" w:rsidRDefault="00316E2F">
            <w:pPr>
              <w:rPr>
                <w:rFonts w:ascii="Arial" w:hAnsi="Arial" w:cs="Arial"/>
                <w:sz w:val="22"/>
                <w:szCs w:val="22"/>
                <w:lang w:eastAsia="ar-SA" w:bidi="ar-SA"/>
              </w:rPr>
            </w:pPr>
          </w:p>
          <w:p w14:paraId="0E3423DC" w14:textId="77777777" w:rsidR="00316E2F" w:rsidRDefault="00316E2F">
            <w:pPr>
              <w:widowControl/>
              <w:numPr>
                <w:ilvl w:val="0"/>
                <w:numId w:val="5"/>
              </w:numPr>
              <w:suppressAutoHyphens w:val="0"/>
              <w:textAlignment w:val="auto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Manuale dei Controlli di primo livello, approvato con D.D.nr.17 D.G.1 del 23/06/2017 e successive modifiche;</w:t>
            </w:r>
          </w:p>
          <w:p w14:paraId="015076EF" w14:textId="77777777" w:rsidR="00316E2F" w:rsidRDefault="00316E2F">
            <w:pPr>
              <w:widowControl/>
              <w:numPr>
                <w:ilvl w:val="0"/>
                <w:numId w:val="5"/>
              </w:numPr>
              <w:suppressAutoHyphens w:val="0"/>
              <w:textAlignment w:val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Controlli di primo livello desk ed in loco. Indicazioni procedurali e tempistica per lo svolgimento dei controlli di primo livello</w:t>
            </w:r>
            <w:r>
              <w:rPr>
                <w:rFonts w:ascii="Arial" w:hAnsi="Arial" w:cs="Arial"/>
                <w:sz w:val="22"/>
                <w:szCs w:val="22"/>
              </w:rPr>
              <w:t xml:space="preserve"> -nota prot.742616 del 13/11/2017- a firma della Dott.ssa Maria Somma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Autorità di Gestione FSE: POR Campania FSE 2014-2020.</w:t>
            </w:r>
          </w:p>
          <w:p w14:paraId="06EF514C" w14:textId="77777777" w:rsidR="00316E2F" w:rsidRDefault="00316E2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260E7301" w14:textId="77777777" w:rsidR="00316E2F" w:rsidRDefault="00316E2F">
            <w:pPr>
              <w:snapToGrid w:val="0"/>
            </w:pPr>
          </w:p>
        </w:tc>
      </w:tr>
      <w:tr w:rsidR="00316E2F" w14:paraId="6E93F864" w14:textId="77777777" w:rsidTr="00784647">
        <w:tblPrEx>
          <w:tblCellMar>
            <w:left w:w="0" w:type="dxa"/>
            <w:right w:w="0" w:type="dxa"/>
          </w:tblCellMar>
        </w:tblPrEx>
        <w:tc>
          <w:tcPr>
            <w:tcW w:w="709" w:type="dxa"/>
            <w:shd w:val="clear" w:color="auto" w:fill="auto"/>
          </w:tcPr>
          <w:p w14:paraId="342B6D3A" w14:textId="77777777" w:rsidR="00316E2F" w:rsidRDefault="00316E2F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010A1005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OGNI ALTRO TERMINE PROCEDIMENTALE RILEVANTE, CON INDICAZIONE DELLA NORMA CHE LO PREVEDE</w:t>
            </w:r>
          </w:p>
          <w:p w14:paraId="7A1545A6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f) D. Lgs. n. 33/2013)</w:t>
            </w:r>
          </w:p>
          <w:p w14:paraId="1D1DF1D9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92" w:type="dxa"/>
            <w:shd w:val="clear" w:color="auto" w:fill="auto"/>
          </w:tcPr>
          <w:p w14:paraId="20D3D4E5" w14:textId="77777777" w:rsidR="00316E2F" w:rsidRDefault="00316E2F">
            <w:pPr>
              <w:pStyle w:val="CM4"/>
              <w:numPr>
                <w:ilvl w:val="0"/>
                <w:numId w:val="3"/>
              </w:numPr>
              <w:spacing w:before="60" w:after="60"/>
            </w:pPr>
            <w:r>
              <w:rPr>
                <w:rFonts w:ascii="Arial" w:hAnsi="Arial" w:cs="Arial"/>
                <w:sz w:val="22"/>
                <w:szCs w:val="22"/>
              </w:rPr>
              <w:t>Articolo 132 Reg.(UE)  n.1303/2013 :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Pagamento ai beneficiari </w:t>
            </w:r>
          </w:p>
          <w:p w14:paraId="799B1E78" w14:textId="77777777" w:rsidR="00316E2F" w:rsidRPr="002D52E6" w:rsidRDefault="00000000">
            <w:pPr>
              <w:pStyle w:val="TableContents"/>
              <w:snapToGrid w:val="0"/>
              <w:jc w:val="center"/>
            </w:pPr>
            <w:hyperlink r:id="rId19" w:history="1">
              <w:r w:rsidR="00316E2F" w:rsidRPr="002D52E6">
                <w:rPr>
                  <w:rStyle w:val="Collegamentoipertestuale"/>
                  <w:color w:val="auto"/>
                  <w:u w:val="none"/>
                </w:rPr>
                <w:t>https://eur-lex.europa.eu/legal-content/it/TXT/?uri=celex%3A32013R1303</w:t>
              </w:r>
            </w:hyperlink>
          </w:p>
        </w:tc>
        <w:tc>
          <w:tcPr>
            <w:tcW w:w="20" w:type="dxa"/>
            <w:shd w:val="clear" w:color="auto" w:fill="auto"/>
          </w:tcPr>
          <w:p w14:paraId="4EECD429" w14:textId="77777777" w:rsidR="00316E2F" w:rsidRDefault="00316E2F">
            <w:pPr>
              <w:snapToGrid w:val="0"/>
            </w:pPr>
          </w:p>
        </w:tc>
      </w:tr>
      <w:tr w:rsidR="00316E2F" w14:paraId="7146B6C3" w14:textId="77777777" w:rsidTr="00784647">
        <w:tblPrEx>
          <w:tblCellMar>
            <w:left w:w="0" w:type="dxa"/>
            <w:right w:w="0" w:type="dxa"/>
          </w:tblCellMar>
        </w:tblPrEx>
        <w:tc>
          <w:tcPr>
            <w:tcW w:w="709" w:type="dxa"/>
            <w:shd w:val="clear" w:color="auto" w:fill="auto"/>
          </w:tcPr>
          <w:p w14:paraId="3DAD09D1" w14:textId="77777777" w:rsidR="00316E2F" w:rsidRDefault="00316E2F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325E6993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B04ED4A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 SI TRATTA DI PROCEDIMENTO PER IL QUALE IL PROVVEDIMENTO DELL’AMMINISTRAZIONE PUÒ ESSERE SOSTITUITO DA UNA DICHIARAZIONE DELL’INTERESSATO, PRECISARE SE L'ESERCIZIO DELL'ATTIVITÀ ECONOMICA DI IMPRESA E DI SERVIZI È SUBORDINATO:</w:t>
            </w:r>
          </w:p>
          <w:p w14:paraId="37101543" w14:textId="77777777" w:rsidR="00316E2F" w:rsidRDefault="00316E2F">
            <w:pPr>
              <w:pStyle w:val="TableContents"/>
              <w:numPr>
                <w:ilvl w:val="0"/>
                <w:numId w:val="1"/>
              </w:numPr>
              <w:snapToGrid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 PREVIA COMUNICAZIONE;</w:t>
            </w:r>
          </w:p>
          <w:p w14:paraId="7F0C7C09" w14:textId="77777777" w:rsidR="00316E2F" w:rsidRDefault="00316E2F">
            <w:pPr>
              <w:pStyle w:val="TableContents"/>
              <w:numPr>
                <w:ilvl w:val="0"/>
                <w:numId w:val="1"/>
              </w:numPr>
              <w:snapToGrid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 SCIA, CON O SENZA ASSEVERAZIONE;</w:t>
            </w:r>
          </w:p>
          <w:p w14:paraId="1CFF572A" w14:textId="77777777" w:rsidR="00316E2F" w:rsidRDefault="00316E2F">
            <w:pPr>
              <w:pStyle w:val="TableContents"/>
              <w:numPr>
                <w:ilvl w:val="0"/>
                <w:numId w:val="1"/>
              </w:numPr>
              <w:snapToGrid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 AUTORIZZAZIONI, LICENZE, NULLA OSTA, CONCESSIONI NON COSTITUTIVE, PERMESSI O PREVENTIVI ATTI DI ASSENSO, COMUNQUE DENOMINATI INDICANDO, ALTRESÌ, IL RELATIVO RIFERIMENTO NORMATIVO</w:t>
            </w:r>
          </w:p>
          <w:p w14:paraId="0ABF9D55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g) D. Lgs. n. 33/2013)</w:t>
            </w:r>
          </w:p>
          <w:p w14:paraId="74038CC2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92" w:type="dxa"/>
            <w:shd w:val="clear" w:color="auto" w:fill="auto"/>
          </w:tcPr>
          <w:p w14:paraId="473BE83C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60492614" w14:textId="77777777" w:rsidR="00316E2F" w:rsidRDefault="00316E2F">
            <w:pPr>
              <w:snapToGrid w:val="0"/>
            </w:pPr>
          </w:p>
        </w:tc>
      </w:tr>
      <w:tr w:rsidR="00316E2F" w14:paraId="08145096" w14:textId="77777777" w:rsidTr="00784647">
        <w:tblPrEx>
          <w:tblCellMar>
            <w:left w:w="0" w:type="dxa"/>
            <w:right w:w="0" w:type="dxa"/>
          </w:tblCellMar>
        </w:tblPrEx>
        <w:tc>
          <w:tcPr>
            <w:tcW w:w="709" w:type="dxa"/>
            <w:shd w:val="clear" w:color="auto" w:fill="auto"/>
          </w:tcPr>
          <w:p w14:paraId="40DE4D74" w14:textId="77777777" w:rsidR="00316E2F" w:rsidRDefault="00316E2F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2B4E234C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FACF160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OPERATIVITÀ DEL SILENZIO ASSENSO </w:t>
            </w:r>
          </w:p>
          <w:p w14:paraId="58B4D6C0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g) D. Lgs. n. 33/2013)</w:t>
            </w:r>
          </w:p>
          <w:p w14:paraId="2C9F6CBA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92" w:type="dxa"/>
            <w:shd w:val="clear" w:color="auto" w:fill="auto"/>
          </w:tcPr>
          <w:p w14:paraId="7B1AE166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51461158" w14:textId="77777777" w:rsidR="00316E2F" w:rsidRDefault="00316E2F">
            <w:pPr>
              <w:snapToGrid w:val="0"/>
            </w:pPr>
          </w:p>
        </w:tc>
      </w:tr>
      <w:tr w:rsidR="00316E2F" w14:paraId="2AEF36E2" w14:textId="77777777" w:rsidTr="00784647">
        <w:tblPrEx>
          <w:tblCellMar>
            <w:left w:w="0" w:type="dxa"/>
            <w:right w:w="0" w:type="dxa"/>
          </w:tblCellMar>
        </w:tblPrEx>
        <w:tc>
          <w:tcPr>
            <w:tcW w:w="709" w:type="dxa"/>
            <w:shd w:val="clear" w:color="auto" w:fill="auto"/>
          </w:tcPr>
          <w:p w14:paraId="0E644863" w14:textId="77777777" w:rsidR="00316E2F" w:rsidRDefault="00316E2F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3839B2CA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STRUMENTI DI TUTELA, AMMINISTRATIVA E GIURISDIZIONALE, RICONOSCIUTI DALLA LEGGE IN FAVORE DELL'INTERESSATO, NEL CORSO DEL PROCEDIMENTO E NEI CONFRONTI DEL PROVVEDIMENTO FINALE OVVERO NEI CASI DI ADOZIONE DEL PROVVEDIMENTO OLTRE IL TERMINE PREDETERMINATO PER LA SUA CONCLUSIONE E MODI PER ATTIVARLI</w:t>
            </w:r>
          </w:p>
          <w:p w14:paraId="188CCB66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h) D. Lgs. n. 33/2013)</w:t>
            </w:r>
          </w:p>
          <w:p w14:paraId="6C63BDA0" w14:textId="77777777" w:rsidR="002D52E6" w:rsidRDefault="002D52E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6E9E75" w14:textId="77777777" w:rsidR="002D52E6" w:rsidRDefault="002D52E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3C1C7BF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92" w:type="dxa"/>
            <w:shd w:val="clear" w:color="auto" w:fill="auto"/>
          </w:tcPr>
          <w:p w14:paraId="2C18AAAD" w14:textId="77777777" w:rsidR="00316E2F" w:rsidRDefault="00316E2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5882D8" w14:textId="77777777" w:rsidR="00316E2F" w:rsidRDefault="00316E2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3A063B2" w14:textId="77777777" w:rsidR="00316E2F" w:rsidRDefault="00316E2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B1D8B98" w14:textId="77777777" w:rsidR="00316E2F" w:rsidRDefault="00316E2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780F739" w14:textId="76C77EE6" w:rsidR="00316E2F" w:rsidRDefault="00316E2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ricorso entro </w:t>
            </w:r>
            <w:r w:rsidR="000B4C6E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 xml:space="preserve">0gg dalla notifica </w:t>
            </w:r>
            <w:r w:rsidR="0067602A">
              <w:rPr>
                <w:rFonts w:ascii="Arial" w:hAnsi="Arial" w:cs="Arial"/>
                <w:sz w:val="22"/>
                <w:szCs w:val="22"/>
              </w:rPr>
              <w:t>dell’esito</w:t>
            </w:r>
            <w:r>
              <w:rPr>
                <w:rFonts w:ascii="Arial" w:hAnsi="Arial" w:cs="Arial"/>
                <w:sz w:val="22"/>
                <w:szCs w:val="22"/>
              </w:rPr>
              <w:t xml:space="preserve"> del controllo ex legge 241/90</w:t>
            </w:r>
          </w:p>
          <w:p w14:paraId="0999179B" w14:textId="77777777" w:rsidR="00316E2F" w:rsidRDefault="00316E2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12B5D3D" w14:textId="77777777" w:rsidR="00316E2F" w:rsidRDefault="00316E2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7A4D564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599B03D7" w14:textId="77777777" w:rsidR="00316E2F" w:rsidRDefault="00316E2F">
            <w:pPr>
              <w:snapToGrid w:val="0"/>
            </w:pPr>
          </w:p>
        </w:tc>
      </w:tr>
      <w:tr w:rsidR="00316E2F" w14:paraId="11EE5CCD" w14:textId="77777777" w:rsidTr="00784647">
        <w:tblPrEx>
          <w:tblCellMar>
            <w:left w:w="0" w:type="dxa"/>
            <w:right w:w="0" w:type="dxa"/>
          </w:tblCellMar>
        </w:tblPrEx>
        <w:tc>
          <w:tcPr>
            <w:tcW w:w="709" w:type="dxa"/>
            <w:shd w:val="clear" w:color="auto" w:fill="auto"/>
          </w:tcPr>
          <w:p w14:paraId="36194588" w14:textId="77777777" w:rsidR="00316E2F" w:rsidRDefault="00316E2F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028D4C8D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1BE5E0C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LINK DI ACCESSO AL SERVIZIO ON LINE O I TEMPI PREVISTI PER LA SUA ATTIVAZIONE</w:t>
            </w:r>
          </w:p>
          <w:p w14:paraId="7F2A94E6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i) D. Lgs. n. 33/2013)</w:t>
            </w:r>
          </w:p>
          <w:p w14:paraId="1F9F48A4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92" w:type="dxa"/>
            <w:shd w:val="clear" w:color="auto" w:fill="auto"/>
          </w:tcPr>
          <w:p w14:paraId="3CB28EF9" w14:textId="77777777" w:rsidR="00316E2F" w:rsidRPr="002D52E6" w:rsidRDefault="00316E2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923C6AB" w14:textId="77777777" w:rsidR="00316E2F" w:rsidRPr="002D52E6" w:rsidRDefault="00316E2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894A49" w14:textId="6812D146" w:rsidR="00316E2F" w:rsidRPr="002D52E6" w:rsidRDefault="00316E2F">
            <w:pPr>
              <w:snapToGrid w:val="0"/>
              <w:jc w:val="center"/>
            </w:pPr>
            <w:r w:rsidRPr="002D52E6">
              <w:rPr>
                <w:rFonts w:ascii="Arial" w:hAnsi="Arial" w:cs="Arial"/>
                <w:sz w:val="22"/>
                <w:szCs w:val="22"/>
              </w:rPr>
              <w:t xml:space="preserve">Piattaforma </w:t>
            </w:r>
            <w:bookmarkStart w:id="6" w:name="ctl00_ContentPlaceHolder1_txtlink_inform"/>
            <w:bookmarkEnd w:id="6"/>
            <w:r w:rsidRPr="002D52E6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0B4C6E">
              <w:rPr>
                <w:rFonts w:ascii="Arial" w:hAnsi="Arial" w:cs="Arial"/>
                <w:sz w:val="22"/>
                <w:szCs w:val="22"/>
              </w:rPr>
              <w:t>SURF</w:t>
            </w:r>
          </w:p>
          <w:p w14:paraId="3915FE52" w14:textId="5E963398" w:rsidR="00316E2F" w:rsidRPr="002D52E6" w:rsidRDefault="000B4C6E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B4C6E">
              <w:t>https://surf.regione.campania.it/surf</w:t>
            </w:r>
          </w:p>
          <w:p w14:paraId="1BCA631D" w14:textId="77777777" w:rsidR="00316E2F" w:rsidRPr="002D52E6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3E490269" w14:textId="77777777" w:rsidR="00316E2F" w:rsidRPr="002D52E6" w:rsidRDefault="00316E2F">
            <w:pPr>
              <w:snapToGrid w:val="0"/>
            </w:pPr>
          </w:p>
        </w:tc>
      </w:tr>
      <w:tr w:rsidR="00316E2F" w14:paraId="519F4A79" w14:textId="77777777" w:rsidTr="00784647">
        <w:tblPrEx>
          <w:tblCellMar>
            <w:left w:w="0" w:type="dxa"/>
            <w:right w:w="0" w:type="dxa"/>
          </w:tblCellMar>
        </w:tblPrEx>
        <w:tc>
          <w:tcPr>
            <w:tcW w:w="709" w:type="dxa"/>
            <w:shd w:val="clear" w:color="auto" w:fill="auto"/>
          </w:tcPr>
          <w:p w14:paraId="006AD21C" w14:textId="77777777" w:rsidR="00316E2F" w:rsidRDefault="00316E2F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1D0B210A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EFF3E32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SPESE E DIRITTI PREVISTI, CON MODALITÀ PER L'EFFETTUAZIONE DEI RELATIVI PAGAMENTI</w:t>
            </w:r>
          </w:p>
          <w:p w14:paraId="3101E708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(Art. 35, comma 1, lettera l) D. Lgs. n. 33/2013</w:t>
            </w:r>
          </w:p>
          <w:p w14:paraId="3108FE6A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4115008C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92" w:type="dxa"/>
            <w:shd w:val="clear" w:color="auto" w:fill="auto"/>
          </w:tcPr>
          <w:p w14:paraId="5DC2E51B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18DC2C61" w14:textId="77777777" w:rsidR="00316E2F" w:rsidRDefault="00316E2F">
            <w:pPr>
              <w:snapToGrid w:val="0"/>
            </w:pPr>
          </w:p>
        </w:tc>
      </w:tr>
      <w:tr w:rsidR="00316E2F" w14:paraId="6B8D7CFB" w14:textId="77777777" w:rsidTr="00784647">
        <w:tblPrEx>
          <w:tblCellMar>
            <w:left w:w="0" w:type="dxa"/>
            <w:right w:w="0" w:type="dxa"/>
          </w:tblCellMar>
        </w:tblPrEx>
        <w:tc>
          <w:tcPr>
            <w:tcW w:w="709" w:type="dxa"/>
            <w:shd w:val="clear" w:color="auto" w:fill="auto"/>
          </w:tcPr>
          <w:p w14:paraId="66F8D780" w14:textId="77777777" w:rsidR="00316E2F" w:rsidRDefault="00316E2F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737037A4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3138F3B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</w:rPr>
              <w:t>NOMINATIVO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, RECAPITI TELEFONICI E CASELLE DI POSTA ELETTRONICA ISTITUZIONALE DEL SOGGETTO CUI È ATTRIBUITO IL POTERE SOSTITUTIVO, IN CASO DI INERZIA DEL RESPONSABILE NELL'ADOZIONE DEL PROVVEDIMENTO FINALE, NONCHÉ MODALITÀ PER ATTIVARE TALE POTERE</w:t>
            </w:r>
          </w:p>
          <w:p w14:paraId="106A9FA1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(Art. 35, comma 1, lettera m) D. Lgs. n. 33/2013)</w:t>
            </w:r>
          </w:p>
          <w:p w14:paraId="657AAB1E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92" w:type="dxa"/>
            <w:shd w:val="clear" w:color="auto" w:fill="auto"/>
          </w:tcPr>
          <w:p w14:paraId="2E03909D" w14:textId="77777777" w:rsidR="00316E2F" w:rsidRDefault="00316E2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7" w:name="ctl00_ContentPlaceHolder1_txtinerzia_det"/>
            <w:bookmarkEnd w:id="7"/>
          </w:p>
          <w:p w14:paraId="59CFB465" w14:textId="77777777" w:rsidR="00316E2F" w:rsidRDefault="00316E2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0486CF9" w14:textId="77777777" w:rsidR="008A50FB" w:rsidRDefault="008A50FB" w:rsidP="008A50FB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Direttore generale Maria Antonietta D’Urso</w:t>
            </w:r>
          </w:p>
          <w:p w14:paraId="45893D9C" w14:textId="77777777" w:rsidR="008A50FB" w:rsidRDefault="008A50FB" w:rsidP="008A50FB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Direzione generale istruzione, formazione,lavoro e politiche giovanili</w:t>
            </w:r>
          </w:p>
          <w:p w14:paraId="3D0D6981" w14:textId="77777777" w:rsidR="00316E2F" w:rsidRDefault="008A50FB" w:rsidP="008A50FB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Recapiti telefonici </w:t>
            </w:r>
            <w:bookmarkStart w:id="8" w:name="ctl00_ContentPlaceHolder1_txtinerzia_tel"/>
            <w:bookmarkEnd w:id="8"/>
            <w:r>
              <w:rPr>
                <w:rFonts w:ascii="Arial" w:hAnsi="Arial" w:cs="Arial"/>
                <w:sz w:val="22"/>
                <w:szCs w:val="22"/>
              </w:rPr>
              <w:t xml:space="preserve">081/7966132 </w:t>
            </w:r>
            <w:r>
              <w:rPr>
                <w:rFonts w:ascii="Arial" w:hAnsi="Arial" w:cs="Arial"/>
                <w:sz w:val="22"/>
                <w:szCs w:val="22"/>
              </w:rPr>
              <w:br/>
              <w:t xml:space="preserve">Posta elettronica </w:t>
            </w:r>
            <w:bookmarkStart w:id="9" w:name="ctl00_ContentPlaceHolder1_txtinerzia_mai"/>
            <w:bookmarkEnd w:id="9"/>
            <w:r w:rsidRPr="002D52E6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2D52E6">
              <w:rPr>
                <w:rFonts w:ascii="Arial" w:hAnsi="Arial" w:cs="Arial"/>
                <w:sz w:val="22"/>
                <w:szCs w:val="22"/>
              </w:rPr>
              <w:instrText xml:space="preserve"> HYPERLINK "mailto:dg.11@pec.regione.campania.it" </w:instrText>
            </w:r>
            <w:r w:rsidRPr="002D52E6">
              <w:rPr>
                <w:rFonts w:ascii="Arial" w:hAnsi="Arial" w:cs="Arial"/>
                <w:sz w:val="22"/>
                <w:szCs w:val="22"/>
              </w:rPr>
            </w:r>
            <w:r w:rsidRPr="002D52E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D52E6">
              <w:rPr>
                <w:rStyle w:val="Collegamentoipertestuale"/>
                <w:rFonts w:ascii="Arial" w:hAnsi="Arial" w:cs="Arial"/>
                <w:color w:val="auto"/>
                <w:sz w:val="22"/>
                <w:szCs w:val="22"/>
                <w:u w:val="none"/>
              </w:rPr>
              <w:t>dg.11@pec.regione.campania.it</w:t>
            </w:r>
            <w:r w:rsidRPr="002D52E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0" w:type="dxa"/>
            <w:shd w:val="clear" w:color="auto" w:fill="auto"/>
          </w:tcPr>
          <w:p w14:paraId="46955FEA" w14:textId="77777777" w:rsidR="00316E2F" w:rsidRDefault="00316E2F">
            <w:pPr>
              <w:snapToGrid w:val="0"/>
            </w:pPr>
          </w:p>
        </w:tc>
      </w:tr>
      <w:tr w:rsidR="00316E2F" w14:paraId="176A4510" w14:textId="77777777" w:rsidTr="00784647">
        <w:tblPrEx>
          <w:tblCellMar>
            <w:left w:w="0" w:type="dxa"/>
            <w:right w:w="0" w:type="dxa"/>
          </w:tblCellMar>
        </w:tblPrEx>
        <w:tc>
          <w:tcPr>
            <w:tcW w:w="709" w:type="dxa"/>
            <w:shd w:val="clear" w:color="auto" w:fill="auto"/>
          </w:tcPr>
          <w:p w14:paraId="2E009562" w14:textId="77777777" w:rsidR="00316E2F" w:rsidRDefault="00316E2F">
            <w:pPr>
              <w:pStyle w:val="TableContents"/>
              <w:numPr>
                <w:ilvl w:val="0"/>
                <w:numId w:val="2"/>
              </w:num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676F8F2A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DD431CC" w14:textId="77777777" w:rsidR="00316E2F" w:rsidRDefault="00316E2F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GLOSSARIO DEI TERMINI PRINCIPALI DI RIFERIMENTO</w:t>
            </w:r>
          </w:p>
          <w:p w14:paraId="10873C66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(Art. 12, comma 4, L.R. n. 11/2015)</w:t>
            </w:r>
          </w:p>
          <w:p w14:paraId="2F24CE00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192" w:type="dxa"/>
            <w:shd w:val="clear" w:color="auto" w:fill="auto"/>
          </w:tcPr>
          <w:p w14:paraId="31FFB1A3" w14:textId="77777777" w:rsidR="00316E2F" w:rsidRDefault="00316E2F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" w:type="dxa"/>
            <w:shd w:val="clear" w:color="auto" w:fill="auto"/>
          </w:tcPr>
          <w:p w14:paraId="394E99AD" w14:textId="77777777" w:rsidR="00316E2F" w:rsidRDefault="00316E2F">
            <w:pPr>
              <w:snapToGrid w:val="0"/>
              <w:rPr>
                <w:lang w:val="en-GB"/>
              </w:rPr>
            </w:pPr>
          </w:p>
        </w:tc>
      </w:tr>
    </w:tbl>
    <w:p w14:paraId="62E827AA" w14:textId="77777777" w:rsidR="00316E2F" w:rsidRDefault="00316E2F">
      <w:pPr>
        <w:pStyle w:val="Standard"/>
        <w:jc w:val="center"/>
      </w:pPr>
    </w:p>
    <w:sectPr w:rsidR="00316E2F">
      <w:footerReference w:type="default" r:id="rId20"/>
      <w:pgSz w:w="16838" w:h="11906" w:orient="landscape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6969F" w14:textId="77777777" w:rsidR="00AA2AE9" w:rsidRDefault="00AA2AE9">
      <w:r>
        <w:separator/>
      </w:r>
    </w:p>
  </w:endnote>
  <w:endnote w:type="continuationSeparator" w:id="0">
    <w:p w14:paraId="5A75D033" w14:textId="77777777" w:rsidR="00AA2AE9" w:rsidRDefault="00AA2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UAlbertina">
    <w:altName w:val="Calibri"/>
    <w:charset w:val="00"/>
    <w:family w:val="roman"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1767A" w14:textId="77777777" w:rsidR="00316E2F" w:rsidRDefault="00316E2F">
    <w:pPr>
      <w:pStyle w:val="Pidipagina"/>
      <w:jc w:val="right"/>
    </w:pPr>
    <w:r>
      <w:rPr>
        <w:rFonts w:cs="Arial"/>
        <w:sz w:val="18"/>
        <w:szCs w:val="18"/>
      </w:rPr>
      <w:fldChar w:fldCharType="begin"/>
    </w:r>
    <w:r>
      <w:rPr>
        <w:rFonts w:cs="Arial"/>
        <w:sz w:val="18"/>
        <w:szCs w:val="18"/>
      </w:rPr>
      <w:instrText xml:space="preserve"> PAGE </w:instrText>
    </w:r>
    <w:r>
      <w:rPr>
        <w:rFonts w:cs="Arial"/>
        <w:sz w:val="18"/>
        <w:szCs w:val="18"/>
      </w:rPr>
      <w:fldChar w:fldCharType="separate"/>
    </w:r>
    <w:r w:rsidR="002D52E6">
      <w:rPr>
        <w:rFonts w:cs="Arial"/>
        <w:noProof/>
        <w:sz w:val="18"/>
        <w:szCs w:val="18"/>
      </w:rPr>
      <w:t>5</w:t>
    </w:r>
    <w:r>
      <w:rPr>
        <w:rFonts w:cs="Arial"/>
        <w:sz w:val="18"/>
        <w:szCs w:val="18"/>
      </w:rPr>
      <w:fldChar w:fldCharType="end"/>
    </w:r>
  </w:p>
  <w:p w14:paraId="0A0B0FE6" w14:textId="77777777" w:rsidR="00316E2F" w:rsidRDefault="00316E2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C324C" w14:textId="77777777" w:rsidR="00AA2AE9" w:rsidRDefault="00AA2AE9">
      <w:r>
        <w:separator/>
      </w:r>
    </w:p>
  </w:footnote>
  <w:footnote w:type="continuationSeparator" w:id="0">
    <w:p w14:paraId="7E1E3B59" w14:textId="77777777" w:rsidR="00AA2AE9" w:rsidRDefault="00AA2A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cs="Arial" w:hint="default"/>
        <w:b w:val="0"/>
        <w:sz w:val="22"/>
        <w:szCs w:val="22"/>
        <w:lang w:eastAsia="ar-SA" w:bidi="ar-SA"/>
      </w:r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cs="Arial" w:hint="default"/>
        <w:b w:val="0"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8"/>
    <w:lvl w:ilvl="0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cs="Arial" w:hint="default"/>
        <w:b w:val="0"/>
        <w:sz w:val="22"/>
        <w:szCs w:val="22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260135468">
    <w:abstractNumId w:val="0"/>
  </w:num>
  <w:num w:numId="2" w16cid:durableId="1341930193">
    <w:abstractNumId w:val="1"/>
  </w:num>
  <w:num w:numId="3" w16cid:durableId="1279802503">
    <w:abstractNumId w:val="2"/>
  </w:num>
  <w:num w:numId="4" w16cid:durableId="1053163667">
    <w:abstractNumId w:val="3"/>
  </w:num>
  <w:num w:numId="5" w16cid:durableId="70544614">
    <w:abstractNumId w:val="4"/>
  </w:num>
  <w:num w:numId="6" w16cid:durableId="4735681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33A7E"/>
    <w:rsid w:val="000B4C6E"/>
    <w:rsid w:val="001E57C8"/>
    <w:rsid w:val="00296685"/>
    <w:rsid w:val="002D52E6"/>
    <w:rsid w:val="00316E2F"/>
    <w:rsid w:val="00433A7E"/>
    <w:rsid w:val="00464342"/>
    <w:rsid w:val="00546F11"/>
    <w:rsid w:val="00623AF7"/>
    <w:rsid w:val="0067602A"/>
    <w:rsid w:val="006D2A5B"/>
    <w:rsid w:val="00784647"/>
    <w:rsid w:val="008A50FB"/>
    <w:rsid w:val="008C0C5D"/>
    <w:rsid w:val="0098709A"/>
    <w:rsid w:val="00AA2AE9"/>
    <w:rsid w:val="00AD797E"/>
    <w:rsid w:val="00B97779"/>
    <w:rsid w:val="00D94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1F09AA9"/>
  <w15:chartTrackingRefBased/>
  <w15:docId w15:val="{813A7403-B21F-4F9F-9C29-B60A4AE37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Book Antiqua" w:eastAsia="Calibri" w:hAnsi="Book Antiqua" w:cs="Arial" w:hint="default"/>
      <w:b w:val="0"/>
      <w:sz w:val="22"/>
      <w:szCs w:val="22"/>
      <w:lang w:eastAsia="ar-SA" w:bidi="ar-SA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Book Antiqua" w:eastAsia="Calibri" w:hAnsi="Book Antiqua" w:cs="Arial" w:hint="default"/>
      <w:b w:val="0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Book Antiqua" w:eastAsia="Calibri" w:hAnsi="Book Antiqua" w:cs="Arial" w:hint="default"/>
      <w:b w:val="0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Book Antiqua" w:eastAsia="Calibri" w:hAnsi="Book Antiqua" w:cs="Arial" w:hint="default"/>
      <w:b w:val="0"/>
      <w:sz w:val="22"/>
      <w:szCs w:val="22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ascii="Book Antiqua" w:eastAsia="Calibri" w:hAnsi="Book Antiqua" w:cs="Arial" w:hint="default"/>
      <w:b w:val="0"/>
      <w:sz w:val="22"/>
      <w:szCs w:val="22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Carpredefinitoparagrafo4">
    <w:name w:val="Car. predefinito paragrafo4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Carpredefinitoparagrafo3">
    <w:name w:val="Car. predefinito paragrafo3"/>
  </w:style>
  <w:style w:type="character" w:customStyle="1" w:styleId="Carpredefinitoparagrafo2">
    <w:name w:val="Car. predefinito paragrafo2"/>
  </w:style>
  <w:style w:type="character" w:customStyle="1" w:styleId="Carpredefinitoparagrafo1">
    <w:name w:val="Car. predefinito paragrafo1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Collegamentoipertestuale">
    <w:name w:val="Hyperlink"/>
    <w:rPr>
      <w:color w:val="0563C1"/>
      <w:u w:val="single"/>
    </w:rPr>
  </w:style>
  <w:style w:type="character" w:styleId="Menzionenonrisolta">
    <w:name w:val="Unresolved Mention"/>
    <w:rPr>
      <w:color w:val="808080"/>
      <w:shd w:val="clear" w:color="auto" w:fill="E6E6E6"/>
    </w:rPr>
  </w:style>
  <w:style w:type="character" w:customStyle="1" w:styleId="CarattereCarattere1">
    <w:name w:val="Carattere Carattere1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CarattereCarattere">
    <w:name w:val="Carattere Carattere"/>
    <w:rPr>
      <w:rFonts w:eastAsia="SimSun" w:cs="Mangal"/>
      <w:kern w:val="1"/>
      <w:sz w:val="24"/>
      <w:szCs w:val="21"/>
      <w:lang w:eastAsia="hi-IN" w:bidi="hi-IN"/>
    </w:rPr>
  </w:style>
  <w:style w:type="character" w:styleId="Collegamentovisitato">
    <w:name w:val="FollowedHyperlink"/>
    <w:rPr>
      <w:color w:val="800080"/>
      <w:u w:val="single"/>
    </w:rPr>
  </w:style>
  <w:style w:type="paragraph" w:customStyle="1" w:styleId="Intestazione4">
    <w:name w:val="Intestazione4"/>
    <w:basedOn w:val="Normale"/>
    <w:next w:val="Corpotesto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Textbody"/>
  </w:style>
  <w:style w:type="paragraph" w:customStyle="1" w:styleId="Didascalia4">
    <w:name w:val="Didascalia4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Intestazione3">
    <w:name w:val="Intestazione3"/>
    <w:basedOn w:val="Normale"/>
    <w:next w:val="Corpotesto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Didascalia3">
    <w:name w:val="Didascalia3"/>
    <w:basedOn w:val="Normale"/>
    <w:pPr>
      <w:suppressLineNumbers/>
      <w:spacing w:before="120" w:after="120"/>
    </w:pPr>
    <w:rPr>
      <w:i/>
      <w:iCs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i/>
      <w:iCs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Didascalia1">
    <w:name w:val="Didascalia1"/>
    <w:basedOn w:val="Standard"/>
    <w:pPr>
      <w:suppressLineNumbers/>
      <w:spacing w:before="120" w:after="120"/>
    </w:pPr>
    <w:rPr>
      <w:i/>
      <w:iCs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Default">
    <w:name w:val="Default"/>
    <w:basedOn w:val="Standard"/>
    <w:pPr>
      <w:autoSpaceDE w:val="0"/>
    </w:pPr>
    <w:rPr>
      <w:rFonts w:eastAsia="Times New Roman" w:cs="Times New Roman"/>
      <w:color w:val="00000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szCs w:val="21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szCs w:val="21"/>
    </w:rPr>
  </w:style>
  <w:style w:type="paragraph" w:customStyle="1" w:styleId="CM4">
    <w:name w:val="CM4"/>
    <w:basedOn w:val="Normale"/>
    <w:next w:val="Normale"/>
    <w:pPr>
      <w:widowControl/>
      <w:suppressAutoHyphens w:val="0"/>
      <w:autoSpaceDE w:val="0"/>
      <w:textAlignment w:val="auto"/>
    </w:pPr>
    <w:rPr>
      <w:rFonts w:ascii="EUAlbertina" w:eastAsia="Times New Roman" w:hAnsi="EUAlbertina" w:cs="Times New Roman"/>
      <w:lang w:eastAsia="ar-SA" w:bidi="ar-SA"/>
    </w:rPr>
  </w:style>
  <w:style w:type="character" w:styleId="Enfasigrassetto">
    <w:name w:val="Strong"/>
    <w:uiPriority w:val="22"/>
    <w:qFormat/>
    <w:rsid w:val="00B977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3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egione.campania.it/giunta-digitale/index.php?f=viewElencoAtti&amp;ord=data&amp;p=74&amp;ordType=ASC" TargetMode="External"/><Relationship Id="rId18" Type="http://schemas.openxmlformats.org/officeDocument/2006/relationships/hyperlink" Target="mailto:uod.501108@pec.regione.campania.it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altalex.com/documents/gazzetta-ufficiale/2018/03/02/gazzetta-ufficiale-marzo-2018" TargetMode="External"/><Relationship Id="rId17" Type="http://schemas.openxmlformats.org/officeDocument/2006/relationships/hyperlink" Target="http://www.fse.regione.campania.it/fse-in-campania/manuali/manuale-delle-procedure-gestione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ur-lex.europa.eu/legal-content/it/TXT/?uri=celex%3A32013R1303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uod.501108@pec.regione.campania.it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fse.regione.campania.it/destinatari/istituzioni-enti-pubblici/sistema-gestione-controllo-approvate-le-modifiche/" TargetMode="External"/><Relationship Id="rId10" Type="http://schemas.openxmlformats.org/officeDocument/2006/relationships/hyperlink" Target="mailto:uod.501108@regione.campania.it" TargetMode="External"/><Relationship Id="rId19" Type="http://schemas.openxmlformats.org/officeDocument/2006/relationships/hyperlink" Target="https://eur-lex.europa.eu/legal-content/it/TXT/?uri=celex%3A32013R1303" TargetMode="External"/><Relationship Id="rId4" Type="http://schemas.openxmlformats.org/officeDocument/2006/relationships/styles" Target="styles.xml"/><Relationship Id="rId9" Type="http://schemas.openxmlformats.org/officeDocument/2006/relationships/hyperlink" Target="mailto:uod.501108@pec.regione.campania.it" TargetMode="External"/><Relationship Id="rId14" Type="http://schemas.openxmlformats.org/officeDocument/2006/relationships/hyperlink" Target="http://www.regione.campania.it/imprese/it/news/regione-informa/poli-tecnico-professionali-in-campania-disposizioni-attuative?page=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1103AB1D9AC254DBFE5F053EFA29F43" ma:contentTypeVersion="6" ma:contentTypeDescription="Creare un nuovo documento." ma:contentTypeScope="" ma:versionID="8cb29dc8e01cfe67f7d41bbbf900f810">
  <xsd:schema xmlns:xsd="http://www.w3.org/2001/XMLSchema" xmlns:xs="http://www.w3.org/2001/XMLSchema" xmlns:p="http://schemas.microsoft.com/office/2006/metadata/properties" xmlns:ns2="cea098e1-23ca-4654-b2c0-fc9bd00551fb" xmlns:ns3="19df2a8f-bbd1-4da4-b60d-6486c278dc2b" targetNamespace="http://schemas.microsoft.com/office/2006/metadata/properties" ma:root="true" ma:fieldsID="ddc18e8fdc745adf6c9c6e669548d464" ns2:_="" ns3:_="">
    <xsd:import namespace="cea098e1-23ca-4654-b2c0-fc9bd00551fb"/>
    <xsd:import namespace="19df2a8f-bbd1-4da4-b60d-6486c278dc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098e1-23ca-4654-b2c0-fc9bd00551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df2a8f-bbd1-4da4-b60d-6486c278dc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63DE6E-AD9A-4262-8C06-FEDD3279ED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F940E9-7149-4745-BFC2-76B129EBCA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a098e1-23ca-4654-b2c0-fc9bd00551fb"/>
    <ds:schemaRef ds:uri="19df2a8f-bbd1-4da4-b60d-6486c278dc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1419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NOME E CODICE STRUTTURA</vt:lpstr>
    </vt:vector>
  </TitlesOfParts>
  <Company>Hewlett-Packard Company</Company>
  <LinksUpToDate>false</LinksUpToDate>
  <CharactersWithSpaces>9490</CharactersWithSpaces>
  <SharedDoc>false</SharedDoc>
  <HLinks>
    <vt:vector size="72" baseType="variant">
      <vt:variant>
        <vt:i4>4784172</vt:i4>
      </vt:variant>
      <vt:variant>
        <vt:i4>33</vt:i4>
      </vt:variant>
      <vt:variant>
        <vt:i4>0</vt:i4>
      </vt:variant>
      <vt:variant>
        <vt:i4>5</vt:i4>
      </vt:variant>
      <vt:variant>
        <vt:lpwstr>mailto:dg.11@pec.regione.campania.it</vt:lpwstr>
      </vt:variant>
      <vt:variant>
        <vt:lpwstr/>
      </vt:variant>
      <vt:variant>
        <vt:i4>2097207</vt:i4>
      </vt:variant>
      <vt:variant>
        <vt:i4>30</vt:i4>
      </vt:variant>
      <vt:variant>
        <vt:i4>0</vt:i4>
      </vt:variant>
      <vt:variant>
        <vt:i4>5</vt:i4>
      </vt:variant>
      <vt:variant>
        <vt:lpwstr>http://www.monitoraggiodg11.regione.campania.it/Monitoraggio/index.jsp</vt:lpwstr>
      </vt:variant>
      <vt:variant>
        <vt:lpwstr/>
      </vt:variant>
      <vt:variant>
        <vt:i4>7405692</vt:i4>
      </vt:variant>
      <vt:variant>
        <vt:i4>27</vt:i4>
      </vt:variant>
      <vt:variant>
        <vt:i4>0</vt:i4>
      </vt:variant>
      <vt:variant>
        <vt:i4>5</vt:i4>
      </vt:variant>
      <vt:variant>
        <vt:lpwstr>https://eur-lex.europa.eu/legal-content/it/TXT/?uri=celex%3A32013R1303</vt:lpwstr>
      </vt:variant>
      <vt:variant>
        <vt:lpwstr/>
      </vt:variant>
      <vt:variant>
        <vt:i4>7798806</vt:i4>
      </vt:variant>
      <vt:variant>
        <vt:i4>24</vt:i4>
      </vt:variant>
      <vt:variant>
        <vt:i4>0</vt:i4>
      </vt:variant>
      <vt:variant>
        <vt:i4>5</vt:i4>
      </vt:variant>
      <vt:variant>
        <vt:lpwstr>mailto:uod.501108@pec.regione.campania.it</vt:lpwstr>
      </vt:variant>
      <vt:variant>
        <vt:lpwstr/>
      </vt:variant>
      <vt:variant>
        <vt:i4>327703</vt:i4>
      </vt:variant>
      <vt:variant>
        <vt:i4>21</vt:i4>
      </vt:variant>
      <vt:variant>
        <vt:i4>0</vt:i4>
      </vt:variant>
      <vt:variant>
        <vt:i4>5</vt:i4>
      </vt:variant>
      <vt:variant>
        <vt:lpwstr>http://www.fse.regione.campania.it/fse-in-campania/manuali/manuale-delle-procedure-gestione/</vt:lpwstr>
      </vt:variant>
      <vt:variant>
        <vt:lpwstr/>
      </vt:variant>
      <vt:variant>
        <vt:i4>7405692</vt:i4>
      </vt:variant>
      <vt:variant>
        <vt:i4>18</vt:i4>
      </vt:variant>
      <vt:variant>
        <vt:i4>0</vt:i4>
      </vt:variant>
      <vt:variant>
        <vt:i4>5</vt:i4>
      </vt:variant>
      <vt:variant>
        <vt:lpwstr>https://eur-lex.europa.eu/legal-content/it/TXT/?uri=celex%3A32013R1303</vt:lpwstr>
      </vt:variant>
      <vt:variant>
        <vt:lpwstr/>
      </vt:variant>
      <vt:variant>
        <vt:i4>7077945</vt:i4>
      </vt:variant>
      <vt:variant>
        <vt:i4>15</vt:i4>
      </vt:variant>
      <vt:variant>
        <vt:i4>0</vt:i4>
      </vt:variant>
      <vt:variant>
        <vt:i4>5</vt:i4>
      </vt:variant>
      <vt:variant>
        <vt:lpwstr>http://www.fse.regione.campania.it/destinatari/istituzioni-enti-pubblici/sistema-gestione-controllo-approvate-le-modifiche/</vt:lpwstr>
      </vt:variant>
      <vt:variant>
        <vt:lpwstr/>
      </vt:variant>
      <vt:variant>
        <vt:i4>7733353</vt:i4>
      </vt:variant>
      <vt:variant>
        <vt:i4>12</vt:i4>
      </vt:variant>
      <vt:variant>
        <vt:i4>0</vt:i4>
      </vt:variant>
      <vt:variant>
        <vt:i4>5</vt:i4>
      </vt:variant>
      <vt:variant>
        <vt:lpwstr>http://www.regione.campania.it/imprese/it/news/regione-informa/poli-tecnico-professionali-in-campania-disposizioni-attuative?page=1</vt:lpwstr>
      </vt:variant>
      <vt:variant>
        <vt:lpwstr/>
      </vt:variant>
      <vt:variant>
        <vt:i4>6357036</vt:i4>
      </vt:variant>
      <vt:variant>
        <vt:i4>9</vt:i4>
      </vt:variant>
      <vt:variant>
        <vt:i4>0</vt:i4>
      </vt:variant>
      <vt:variant>
        <vt:i4>5</vt:i4>
      </vt:variant>
      <vt:variant>
        <vt:lpwstr>http://regione.campania.it/giunta-digitale/index.php?f=viewElencoAtti&amp;ord=data&amp;p=74&amp;ordType=ASC</vt:lpwstr>
      </vt:variant>
      <vt:variant>
        <vt:lpwstr/>
      </vt:variant>
      <vt:variant>
        <vt:i4>3276906</vt:i4>
      </vt:variant>
      <vt:variant>
        <vt:i4>6</vt:i4>
      </vt:variant>
      <vt:variant>
        <vt:i4>0</vt:i4>
      </vt:variant>
      <vt:variant>
        <vt:i4>5</vt:i4>
      </vt:variant>
      <vt:variant>
        <vt:lpwstr>http://www.fse.regione.campania.it/oldwebsite/index.cfm-c=29&amp;m=1&amp;s=6&amp;i=32.html</vt:lpwstr>
      </vt:variant>
      <vt:variant>
        <vt:lpwstr/>
      </vt:variant>
      <vt:variant>
        <vt:i4>7798806</vt:i4>
      </vt:variant>
      <vt:variant>
        <vt:i4>3</vt:i4>
      </vt:variant>
      <vt:variant>
        <vt:i4>0</vt:i4>
      </vt:variant>
      <vt:variant>
        <vt:i4>5</vt:i4>
      </vt:variant>
      <vt:variant>
        <vt:lpwstr>mailto:uod.501108@pec.regione.campania.it</vt:lpwstr>
      </vt:variant>
      <vt:variant>
        <vt:lpwstr/>
      </vt:variant>
      <vt:variant>
        <vt:i4>7798806</vt:i4>
      </vt:variant>
      <vt:variant>
        <vt:i4>0</vt:i4>
      </vt:variant>
      <vt:variant>
        <vt:i4>0</vt:i4>
      </vt:variant>
      <vt:variant>
        <vt:i4>5</vt:i4>
      </vt:variant>
      <vt:variant>
        <vt:lpwstr>mailto:uod.501108@pec.regione.campania.it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NOME E CODICE STRUTTURA</dc:title>
  <dc:subject/>
  <dc:creator>Federica Pasquino</dc:creator>
  <cp:keywords/>
  <cp:lastModifiedBy>ERNESTO D'ALESSANDRO</cp:lastModifiedBy>
  <cp:revision>6</cp:revision>
  <cp:lastPrinted>2021-11-16T12:37:00Z</cp:lastPrinted>
  <dcterms:created xsi:type="dcterms:W3CDTF">2021-11-16T13:36:00Z</dcterms:created>
  <dcterms:modified xsi:type="dcterms:W3CDTF">2023-09-14T11:02:00Z</dcterms:modified>
</cp:coreProperties>
</file>